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2C77F0"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66232D"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6232D">
                    <w:rPr>
                      <w:rFonts w:ascii="Helios" w:hAnsi="Helios"/>
                      <w:sz w:val="12"/>
                      <w:szCs w:val="12"/>
                    </w:rPr>
                    <w:t>-</w:t>
                  </w:r>
                  <w:r w:rsidRPr="000D67AD">
                    <w:rPr>
                      <w:rFonts w:ascii="Helios" w:hAnsi="Helios"/>
                      <w:sz w:val="12"/>
                      <w:szCs w:val="12"/>
                      <w:lang w:val="en-US"/>
                    </w:rPr>
                    <w:t>mail</w:t>
                  </w:r>
                  <w:proofErr w:type="gramEnd"/>
                  <w:r w:rsidRPr="0066232D">
                    <w:rPr>
                      <w:rFonts w:ascii="Helios" w:hAnsi="Helios"/>
                      <w:sz w:val="12"/>
                      <w:szCs w:val="12"/>
                    </w:rPr>
                    <w:t xml:space="preserve">: </w:t>
                  </w:r>
                  <w:hyperlink r:id="rId8" w:history="1">
                    <w:r w:rsidRPr="000D67AD">
                      <w:rPr>
                        <w:rFonts w:ascii="Helios" w:hAnsi="Helios"/>
                        <w:sz w:val="12"/>
                        <w:szCs w:val="12"/>
                        <w:lang w:val="en-US"/>
                      </w:rPr>
                      <w:t>posta</w:t>
                    </w:r>
                    <w:r w:rsidRPr="0066232D">
                      <w:rPr>
                        <w:rFonts w:ascii="Helios" w:hAnsi="Helios"/>
                        <w:sz w:val="12"/>
                        <w:szCs w:val="12"/>
                      </w:rPr>
                      <w:t>@</w:t>
                    </w:r>
                    <w:r w:rsidRPr="000D67AD">
                      <w:rPr>
                        <w:rFonts w:ascii="Helios" w:hAnsi="Helios"/>
                        <w:sz w:val="12"/>
                        <w:szCs w:val="12"/>
                        <w:lang w:val="en-US"/>
                      </w:rPr>
                      <w:t>mrsk</w:t>
                    </w:r>
                    <w:r w:rsidRPr="0066232D">
                      <w:rPr>
                        <w:rFonts w:ascii="Helios" w:hAnsi="Helios"/>
                        <w:sz w:val="12"/>
                        <w:szCs w:val="12"/>
                      </w:rPr>
                      <w:t>-1.</w:t>
                    </w:r>
                    <w:r w:rsidRPr="000D67AD">
                      <w:rPr>
                        <w:rFonts w:ascii="Helios" w:hAnsi="Helios"/>
                        <w:sz w:val="12"/>
                        <w:szCs w:val="12"/>
                        <w:lang w:val="en-US"/>
                      </w:rPr>
                      <w:t>ru</w:t>
                    </w:r>
                  </w:hyperlink>
                  <w:r w:rsidRPr="0066232D">
                    <w:rPr>
                      <w:rFonts w:ascii="Helios" w:hAnsi="Helios"/>
                      <w:sz w:val="12"/>
                      <w:szCs w:val="12"/>
                    </w:rPr>
                    <w:t xml:space="preserve">, </w:t>
                  </w:r>
                  <w:hyperlink r:id="rId9" w:history="1">
                    <w:r w:rsidRPr="000D67AD">
                      <w:rPr>
                        <w:rFonts w:ascii="Helios" w:hAnsi="Helios"/>
                        <w:sz w:val="12"/>
                        <w:szCs w:val="12"/>
                        <w:lang w:val="en-US"/>
                      </w:rPr>
                      <w:t>www</w:t>
                    </w:r>
                    <w:r w:rsidRPr="0066232D">
                      <w:rPr>
                        <w:rFonts w:ascii="Helios" w:hAnsi="Helios"/>
                        <w:sz w:val="12"/>
                        <w:szCs w:val="12"/>
                      </w:rPr>
                      <w:t>.</w:t>
                    </w:r>
                    <w:proofErr w:type="spellStart"/>
                    <w:r w:rsidRPr="000D67AD">
                      <w:rPr>
                        <w:rFonts w:ascii="Helios" w:hAnsi="Helios"/>
                        <w:sz w:val="12"/>
                        <w:szCs w:val="12"/>
                        <w:lang w:val="en-US"/>
                      </w:rPr>
                      <w:t>mrsk</w:t>
                    </w:r>
                    <w:proofErr w:type="spellEnd"/>
                    <w:r w:rsidRPr="0066232D">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66232D" w:rsidRPr="0066232D">
        <w:rPr>
          <w:b/>
          <w:sz w:val="24"/>
          <w:szCs w:val="24"/>
        </w:rPr>
        <w:t>Договоров на поставку конденсаторов связи для нужд ПАО «МРСК Центра» (филиалов «</w:t>
      </w:r>
      <w:proofErr w:type="spellStart"/>
      <w:r w:rsidR="0066232D" w:rsidRPr="0066232D">
        <w:rPr>
          <w:b/>
          <w:sz w:val="24"/>
          <w:szCs w:val="24"/>
        </w:rPr>
        <w:t>Костромаэнерго</w:t>
      </w:r>
      <w:proofErr w:type="spellEnd"/>
      <w:r w:rsidR="0066232D" w:rsidRPr="0066232D">
        <w:rPr>
          <w:b/>
          <w:sz w:val="24"/>
          <w:szCs w:val="24"/>
        </w:rPr>
        <w:t>», «</w:t>
      </w:r>
      <w:proofErr w:type="spellStart"/>
      <w:r w:rsidR="0066232D" w:rsidRPr="0066232D">
        <w:rPr>
          <w:b/>
          <w:sz w:val="24"/>
          <w:szCs w:val="24"/>
        </w:rPr>
        <w:t>Курскэнерго</w:t>
      </w:r>
      <w:proofErr w:type="spellEnd"/>
      <w:r w:rsidR="0066232D" w:rsidRPr="0066232D">
        <w:rPr>
          <w:b/>
          <w:sz w:val="24"/>
          <w:szCs w:val="24"/>
        </w:rPr>
        <w:t>», «</w:t>
      </w:r>
      <w:proofErr w:type="spellStart"/>
      <w:r w:rsidR="0066232D" w:rsidRPr="0066232D">
        <w:rPr>
          <w:b/>
          <w:sz w:val="24"/>
          <w:szCs w:val="24"/>
        </w:rPr>
        <w:t>Смоленскэнерго</w:t>
      </w:r>
      <w:proofErr w:type="spellEnd"/>
      <w:r w:rsidR="0066232D" w:rsidRPr="0066232D">
        <w:rPr>
          <w:b/>
          <w:sz w:val="24"/>
          <w:szCs w:val="24"/>
        </w:rPr>
        <w:t>» и «</w:t>
      </w:r>
      <w:proofErr w:type="spellStart"/>
      <w:r w:rsidR="0066232D" w:rsidRPr="0066232D">
        <w:rPr>
          <w:b/>
          <w:sz w:val="24"/>
          <w:szCs w:val="24"/>
        </w:rPr>
        <w:t>Тамбовэнерго</w:t>
      </w:r>
      <w:proofErr w:type="spellEnd"/>
      <w:r w:rsidR="0066232D" w:rsidRPr="0066232D">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66232D" w:rsidRPr="00382A07" w:rsidRDefault="0066232D"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66232D" w:rsidRPr="00382A07" w:rsidRDefault="0066232D"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2C77F0">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66232D">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2C77F0">
        <w:rPr>
          <w:noProof/>
        </w:rPr>
        <w:fldChar w:fldCharType="begin"/>
      </w:r>
      <w:r>
        <w:rPr>
          <w:noProof/>
        </w:rPr>
        <w:instrText xml:space="preserve"> PAGEREF _Toc472411759 \h </w:instrText>
      </w:r>
      <w:r w:rsidR="002C77F0">
        <w:rPr>
          <w:noProof/>
        </w:rPr>
      </w:r>
      <w:r w:rsidR="002C77F0">
        <w:rPr>
          <w:noProof/>
        </w:rPr>
        <w:fldChar w:fldCharType="separate"/>
      </w:r>
      <w:r w:rsidR="0066232D">
        <w:rPr>
          <w:noProof/>
        </w:rPr>
        <w:t>4</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2C77F0">
        <w:rPr>
          <w:noProof/>
        </w:rPr>
        <w:fldChar w:fldCharType="begin"/>
      </w:r>
      <w:r>
        <w:rPr>
          <w:noProof/>
        </w:rPr>
        <w:instrText xml:space="preserve"> PAGEREF _Toc472411760 \h </w:instrText>
      </w:r>
      <w:r w:rsidR="002C77F0">
        <w:rPr>
          <w:noProof/>
        </w:rPr>
      </w:r>
      <w:r w:rsidR="002C77F0">
        <w:rPr>
          <w:noProof/>
        </w:rPr>
        <w:fldChar w:fldCharType="separate"/>
      </w:r>
      <w:r w:rsidR="0066232D">
        <w:rPr>
          <w:noProof/>
        </w:rPr>
        <w:t>5</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2C77F0">
        <w:rPr>
          <w:noProof/>
        </w:rPr>
        <w:fldChar w:fldCharType="begin"/>
      </w:r>
      <w:r>
        <w:rPr>
          <w:noProof/>
        </w:rPr>
        <w:instrText xml:space="preserve"> PAGEREF _Toc472411761 \h </w:instrText>
      </w:r>
      <w:r w:rsidR="002C77F0">
        <w:rPr>
          <w:noProof/>
        </w:rPr>
      </w:r>
      <w:r w:rsidR="002C77F0">
        <w:rPr>
          <w:noProof/>
        </w:rPr>
        <w:fldChar w:fldCharType="separate"/>
      </w:r>
      <w:r w:rsidR="0066232D">
        <w:rPr>
          <w:noProof/>
        </w:rPr>
        <w:t>6</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2C77F0">
        <w:rPr>
          <w:noProof/>
        </w:rPr>
        <w:fldChar w:fldCharType="begin"/>
      </w:r>
      <w:r>
        <w:rPr>
          <w:noProof/>
        </w:rPr>
        <w:instrText xml:space="preserve"> PAGEREF _Toc472411762 \h </w:instrText>
      </w:r>
      <w:r w:rsidR="002C77F0">
        <w:rPr>
          <w:noProof/>
        </w:rPr>
      </w:r>
      <w:r w:rsidR="002C77F0">
        <w:rPr>
          <w:noProof/>
        </w:rPr>
        <w:fldChar w:fldCharType="separate"/>
      </w:r>
      <w:r w:rsidR="0066232D">
        <w:rPr>
          <w:noProof/>
        </w:rPr>
        <w:t>6</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2C77F0">
        <w:rPr>
          <w:noProof/>
        </w:rPr>
        <w:fldChar w:fldCharType="begin"/>
      </w:r>
      <w:r>
        <w:rPr>
          <w:noProof/>
        </w:rPr>
        <w:instrText xml:space="preserve"> PAGEREF _Toc472411763 \h </w:instrText>
      </w:r>
      <w:r w:rsidR="002C77F0">
        <w:rPr>
          <w:noProof/>
        </w:rPr>
      </w:r>
      <w:r w:rsidR="002C77F0">
        <w:rPr>
          <w:noProof/>
        </w:rPr>
        <w:fldChar w:fldCharType="separate"/>
      </w:r>
      <w:r w:rsidR="0066232D">
        <w:rPr>
          <w:noProof/>
        </w:rPr>
        <w:t>7</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2C77F0">
        <w:rPr>
          <w:noProof/>
        </w:rPr>
        <w:fldChar w:fldCharType="begin"/>
      </w:r>
      <w:r>
        <w:rPr>
          <w:noProof/>
        </w:rPr>
        <w:instrText xml:space="preserve"> PAGEREF _Toc472411764 \h </w:instrText>
      </w:r>
      <w:r w:rsidR="002C77F0">
        <w:rPr>
          <w:noProof/>
        </w:rPr>
      </w:r>
      <w:r w:rsidR="002C77F0">
        <w:rPr>
          <w:noProof/>
        </w:rPr>
        <w:fldChar w:fldCharType="separate"/>
      </w:r>
      <w:r w:rsidR="0066232D">
        <w:rPr>
          <w:noProof/>
        </w:rPr>
        <w:t>8</w:t>
      </w:r>
      <w:r w:rsidR="002C77F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2C77F0">
        <w:rPr>
          <w:noProof/>
        </w:rPr>
        <w:fldChar w:fldCharType="begin"/>
      </w:r>
      <w:r>
        <w:rPr>
          <w:noProof/>
        </w:rPr>
        <w:instrText xml:space="preserve"> PAGEREF _Toc472411771 \h </w:instrText>
      </w:r>
      <w:r w:rsidR="002C77F0">
        <w:rPr>
          <w:noProof/>
        </w:rPr>
      </w:r>
      <w:r w:rsidR="002C77F0">
        <w:rPr>
          <w:noProof/>
        </w:rPr>
        <w:fldChar w:fldCharType="separate"/>
      </w:r>
      <w:r w:rsidR="0066232D">
        <w:rPr>
          <w:noProof/>
        </w:rPr>
        <w:t>10</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2C77F0">
        <w:rPr>
          <w:noProof/>
        </w:rPr>
        <w:fldChar w:fldCharType="begin"/>
      </w:r>
      <w:r>
        <w:rPr>
          <w:noProof/>
        </w:rPr>
        <w:instrText xml:space="preserve"> PAGEREF _Toc472411772 \h </w:instrText>
      </w:r>
      <w:r w:rsidR="002C77F0">
        <w:rPr>
          <w:noProof/>
        </w:rPr>
      </w:r>
      <w:r w:rsidR="002C77F0">
        <w:rPr>
          <w:noProof/>
        </w:rPr>
        <w:fldChar w:fldCharType="separate"/>
      </w:r>
      <w:r w:rsidR="0066232D">
        <w:rPr>
          <w:noProof/>
        </w:rPr>
        <w:t>10</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2C77F0">
        <w:rPr>
          <w:noProof/>
        </w:rPr>
        <w:fldChar w:fldCharType="begin"/>
      </w:r>
      <w:r>
        <w:rPr>
          <w:noProof/>
        </w:rPr>
        <w:instrText xml:space="preserve"> PAGEREF _Toc472411776 \h </w:instrText>
      </w:r>
      <w:r w:rsidR="002C77F0">
        <w:rPr>
          <w:noProof/>
        </w:rPr>
      </w:r>
      <w:r w:rsidR="002C77F0">
        <w:rPr>
          <w:noProof/>
        </w:rPr>
        <w:fldChar w:fldCharType="separate"/>
      </w:r>
      <w:r w:rsidR="0066232D">
        <w:rPr>
          <w:noProof/>
        </w:rPr>
        <w:t>10</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2C77F0">
        <w:rPr>
          <w:noProof/>
        </w:rPr>
        <w:fldChar w:fldCharType="begin"/>
      </w:r>
      <w:r>
        <w:rPr>
          <w:noProof/>
        </w:rPr>
        <w:instrText xml:space="preserve"> PAGEREF _Toc472411780 \h </w:instrText>
      </w:r>
      <w:r w:rsidR="002C77F0">
        <w:rPr>
          <w:noProof/>
        </w:rPr>
      </w:r>
      <w:r w:rsidR="002C77F0">
        <w:rPr>
          <w:noProof/>
        </w:rPr>
        <w:fldChar w:fldCharType="separate"/>
      </w:r>
      <w:r w:rsidR="0066232D">
        <w:rPr>
          <w:noProof/>
        </w:rPr>
        <w:t>12</w:t>
      </w:r>
      <w:r w:rsidR="002C77F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2C77F0">
        <w:rPr>
          <w:noProof/>
        </w:rPr>
        <w:fldChar w:fldCharType="begin"/>
      </w:r>
      <w:r>
        <w:rPr>
          <w:noProof/>
        </w:rPr>
        <w:instrText xml:space="preserve"> PAGEREF _Toc472411788 \h </w:instrText>
      </w:r>
      <w:r w:rsidR="002C77F0">
        <w:rPr>
          <w:noProof/>
        </w:rPr>
      </w:r>
      <w:r w:rsidR="002C77F0">
        <w:rPr>
          <w:noProof/>
        </w:rPr>
        <w:fldChar w:fldCharType="separate"/>
      </w:r>
      <w:r w:rsidR="0066232D">
        <w:rPr>
          <w:noProof/>
        </w:rPr>
        <w:t>13</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2C77F0">
        <w:rPr>
          <w:noProof/>
        </w:rPr>
        <w:fldChar w:fldCharType="begin"/>
      </w:r>
      <w:r>
        <w:rPr>
          <w:noProof/>
        </w:rPr>
        <w:instrText xml:space="preserve"> PAGEREF _Toc472411789 \h </w:instrText>
      </w:r>
      <w:r w:rsidR="002C77F0">
        <w:rPr>
          <w:noProof/>
        </w:rPr>
      </w:r>
      <w:r w:rsidR="002C77F0">
        <w:rPr>
          <w:noProof/>
        </w:rPr>
        <w:fldChar w:fldCharType="separate"/>
      </w:r>
      <w:r w:rsidR="0066232D">
        <w:rPr>
          <w:noProof/>
        </w:rPr>
        <w:t>13</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2C77F0">
        <w:rPr>
          <w:noProof/>
        </w:rPr>
        <w:fldChar w:fldCharType="begin"/>
      </w:r>
      <w:r>
        <w:rPr>
          <w:noProof/>
        </w:rPr>
        <w:instrText xml:space="preserve"> PAGEREF _Toc472411792 \h </w:instrText>
      </w:r>
      <w:r w:rsidR="002C77F0">
        <w:rPr>
          <w:noProof/>
        </w:rPr>
      </w:r>
      <w:r w:rsidR="002C77F0">
        <w:rPr>
          <w:noProof/>
        </w:rPr>
        <w:fldChar w:fldCharType="separate"/>
      </w:r>
      <w:r w:rsidR="0066232D">
        <w:rPr>
          <w:noProof/>
        </w:rPr>
        <w:t>13</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2C77F0">
        <w:rPr>
          <w:noProof/>
        </w:rPr>
        <w:fldChar w:fldCharType="begin"/>
      </w:r>
      <w:r>
        <w:rPr>
          <w:noProof/>
        </w:rPr>
        <w:instrText xml:space="preserve"> PAGEREF _Toc472411793 \h </w:instrText>
      </w:r>
      <w:r w:rsidR="002C77F0">
        <w:rPr>
          <w:noProof/>
        </w:rPr>
      </w:r>
      <w:r w:rsidR="002C77F0">
        <w:rPr>
          <w:noProof/>
        </w:rPr>
        <w:fldChar w:fldCharType="separate"/>
      </w:r>
      <w:r w:rsidR="0066232D">
        <w:rPr>
          <w:noProof/>
        </w:rPr>
        <w:t>14</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2C77F0">
        <w:rPr>
          <w:noProof/>
        </w:rPr>
        <w:fldChar w:fldCharType="begin"/>
      </w:r>
      <w:r>
        <w:rPr>
          <w:noProof/>
        </w:rPr>
        <w:instrText xml:space="preserve"> PAGEREF _Toc472411808 \h </w:instrText>
      </w:r>
      <w:r w:rsidR="002C77F0">
        <w:rPr>
          <w:noProof/>
        </w:rPr>
      </w:r>
      <w:r w:rsidR="002C77F0">
        <w:rPr>
          <w:noProof/>
        </w:rPr>
        <w:fldChar w:fldCharType="separate"/>
      </w:r>
      <w:r w:rsidR="0066232D">
        <w:rPr>
          <w:noProof/>
        </w:rPr>
        <w:t>29</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2C77F0">
        <w:rPr>
          <w:noProof/>
        </w:rPr>
        <w:fldChar w:fldCharType="begin"/>
      </w:r>
      <w:r>
        <w:rPr>
          <w:noProof/>
        </w:rPr>
        <w:instrText xml:space="preserve"> PAGEREF _Toc472411811 \h </w:instrText>
      </w:r>
      <w:r w:rsidR="002C77F0">
        <w:rPr>
          <w:noProof/>
        </w:rPr>
      </w:r>
      <w:r w:rsidR="002C77F0">
        <w:rPr>
          <w:noProof/>
        </w:rPr>
        <w:fldChar w:fldCharType="separate"/>
      </w:r>
      <w:r w:rsidR="0066232D">
        <w:rPr>
          <w:noProof/>
        </w:rPr>
        <w:t>30</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2C77F0">
        <w:rPr>
          <w:noProof/>
        </w:rPr>
        <w:fldChar w:fldCharType="begin"/>
      </w:r>
      <w:r>
        <w:rPr>
          <w:noProof/>
        </w:rPr>
        <w:instrText xml:space="preserve"> PAGEREF _Toc472411812 \h </w:instrText>
      </w:r>
      <w:r w:rsidR="002C77F0">
        <w:rPr>
          <w:noProof/>
        </w:rPr>
      </w:r>
      <w:r w:rsidR="002C77F0">
        <w:rPr>
          <w:noProof/>
        </w:rPr>
        <w:fldChar w:fldCharType="separate"/>
      </w:r>
      <w:r w:rsidR="0066232D">
        <w:rPr>
          <w:noProof/>
        </w:rPr>
        <w:t>30</w:t>
      </w:r>
      <w:r w:rsidR="002C77F0">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2C77F0" w:rsidRPr="00857CDA">
        <w:rPr>
          <w:noProof/>
        </w:rPr>
        <w:fldChar w:fldCharType="begin"/>
      </w:r>
      <w:r w:rsidRPr="00857CDA">
        <w:rPr>
          <w:noProof/>
        </w:rPr>
        <w:instrText xml:space="preserve"> PAGEREF _Toc472411817 \h </w:instrText>
      </w:r>
      <w:r w:rsidR="002C77F0" w:rsidRPr="00857CDA">
        <w:rPr>
          <w:noProof/>
        </w:rPr>
      </w:r>
      <w:r w:rsidR="002C77F0" w:rsidRPr="00857CDA">
        <w:rPr>
          <w:noProof/>
        </w:rPr>
        <w:fldChar w:fldCharType="separate"/>
      </w:r>
      <w:r w:rsidR="0066232D">
        <w:rPr>
          <w:noProof/>
        </w:rPr>
        <w:t>33</w:t>
      </w:r>
      <w:r w:rsidR="002C77F0"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2C77F0" w:rsidRPr="00857CDA">
        <w:rPr>
          <w:noProof/>
        </w:rPr>
        <w:fldChar w:fldCharType="begin"/>
      </w:r>
      <w:r w:rsidRPr="00857CDA">
        <w:rPr>
          <w:noProof/>
        </w:rPr>
        <w:instrText xml:space="preserve"> PAGEREF _Toc472411818 \h </w:instrText>
      </w:r>
      <w:r w:rsidR="002C77F0" w:rsidRPr="00857CDA">
        <w:rPr>
          <w:noProof/>
        </w:rPr>
      </w:r>
      <w:r w:rsidR="002C77F0" w:rsidRPr="00857CDA">
        <w:rPr>
          <w:noProof/>
        </w:rPr>
        <w:fldChar w:fldCharType="separate"/>
      </w:r>
      <w:r w:rsidR="0066232D">
        <w:rPr>
          <w:noProof/>
        </w:rPr>
        <w:t>34</w:t>
      </w:r>
      <w:r w:rsidR="002C77F0"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2C77F0" w:rsidRPr="00857CDA">
        <w:rPr>
          <w:noProof/>
        </w:rPr>
        <w:fldChar w:fldCharType="begin"/>
      </w:r>
      <w:r w:rsidRPr="00857CDA">
        <w:rPr>
          <w:noProof/>
        </w:rPr>
        <w:instrText xml:space="preserve"> PAGEREF _Toc472411819 \h </w:instrText>
      </w:r>
      <w:r w:rsidR="002C77F0" w:rsidRPr="00857CDA">
        <w:rPr>
          <w:noProof/>
        </w:rPr>
      </w:r>
      <w:r w:rsidR="002C77F0" w:rsidRPr="00857CDA">
        <w:rPr>
          <w:noProof/>
        </w:rPr>
        <w:fldChar w:fldCharType="separate"/>
      </w:r>
      <w:r w:rsidR="0066232D">
        <w:rPr>
          <w:noProof/>
        </w:rPr>
        <w:t>36</w:t>
      </w:r>
      <w:r w:rsidR="002C77F0"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2C77F0">
        <w:rPr>
          <w:noProof/>
        </w:rPr>
        <w:fldChar w:fldCharType="begin"/>
      </w:r>
      <w:r>
        <w:rPr>
          <w:noProof/>
        </w:rPr>
        <w:instrText xml:space="preserve"> PAGEREF _Toc472411820 \h </w:instrText>
      </w:r>
      <w:r w:rsidR="002C77F0">
        <w:rPr>
          <w:noProof/>
        </w:rPr>
      </w:r>
      <w:r w:rsidR="002C77F0">
        <w:rPr>
          <w:noProof/>
        </w:rPr>
        <w:fldChar w:fldCharType="separate"/>
      </w:r>
      <w:r w:rsidR="0066232D">
        <w:rPr>
          <w:noProof/>
        </w:rPr>
        <w:t>37</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2C77F0">
        <w:rPr>
          <w:noProof/>
        </w:rPr>
        <w:fldChar w:fldCharType="begin"/>
      </w:r>
      <w:r>
        <w:rPr>
          <w:noProof/>
        </w:rPr>
        <w:instrText xml:space="preserve"> PAGEREF _Toc472411821 \h </w:instrText>
      </w:r>
      <w:r w:rsidR="002C77F0">
        <w:rPr>
          <w:noProof/>
        </w:rPr>
      </w:r>
      <w:r w:rsidR="002C77F0">
        <w:rPr>
          <w:noProof/>
        </w:rPr>
        <w:fldChar w:fldCharType="separate"/>
      </w:r>
      <w:r w:rsidR="0066232D">
        <w:rPr>
          <w:noProof/>
        </w:rPr>
        <w:t>37</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2C77F0">
        <w:rPr>
          <w:noProof/>
        </w:rPr>
        <w:fldChar w:fldCharType="begin"/>
      </w:r>
      <w:r>
        <w:rPr>
          <w:noProof/>
        </w:rPr>
        <w:instrText xml:space="preserve"> PAGEREF _Toc472411822 \h </w:instrText>
      </w:r>
      <w:r w:rsidR="002C77F0">
        <w:rPr>
          <w:noProof/>
        </w:rPr>
      </w:r>
      <w:r w:rsidR="002C77F0">
        <w:rPr>
          <w:noProof/>
        </w:rPr>
        <w:fldChar w:fldCharType="separate"/>
      </w:r>
      <w:r w:rsidR="0066232D">
        <w:rPr>
          <w:noProof/>
        </w:rPr>
        <w:t>38</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2C77F0">
        <w:rPr>
          <w:noProof/>
        </w:rPr>
        <w:fldChar w:fldCharType="begin"/>
      </w:r>
      <w:r>
        <w:rPr>
          <w:noProof/>
        </w:rPr>
        <w:instrText xml:space="preserve"> PAGEREF _Toc472411823 \h </w:instrText>
      </w:r>
      <w:r w:rsidR="002C77F0">
        <w:rPr>
          <w:noProof/>
        </w:rPr>
      </w:r>
      <w:r w:rsidR="002C77F0">
        <w:rPr>
          <w:noProof/>
        </w:rPr>
        <w:fldChar w:fldCharType="separate"/>
      </w:r>
      <w:r w:rsidR="0066232D">
        <w:rPr>
          <w:noProof/>
        </w:rPr>
        <w:t>39</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2C77F0">
        <w:rPr>
          <w:noProof/>
        </w:rPr>
        <w:fldChar w:fldCharType="begin"/>
      </w:r>
      <w:r>
        <w:rPr>
          <w:noProof/>
        </w:rPr>
        <w:instrText xml:space="preserve"> PAGEREF _Toc472411824 \h </w:instrText>
      </w:r>
      <w:r w:rsidR="002C77F0">
        <w:rPr>
          <w:noProof/>
        </w:rPr>
      </w:r>
      <w:r w:rsidR="002C77F0">
        <w:rPr>
          <w:noProof/>
        </w:rPr>
        <w:fldChar w:fldCharType="separate"/>
      </w:r>
      <w:r w:rsidR="0066232D">
        <w:rPr>
          <w:noProof/>
        </w:rPr>
        <w:t>40</w:t>
      </w:r>
      <w:r w:rsidR="002C77F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2C77F0">
        <w:rPr>
          <w:noProof/>
        </w:rPr>
        <w:fldChar w:fldCharType="begin"/>
      </w:r>
      <w:r>
        <w:rPr>
          <w:noProof/>
        </w:rPr>
        <w:instrText xml:space="preserve"> PAGEREF _Toc472411825 \h </w:instrText>
      </w:r>
      <w:r w:rsidR="002C77F0">
        <w:rPr>
          <w:noProof/>
        </w:rPr>
      </w:r>
      <w:r w:rsidR="002C77F0">
        <w:rPr>
          <w:noProof/>
        </w:rPr>
        <w:fldChar w:fldCharType="separate"/>
      </w:r>
      <w:r w:rsidR="0066232D">
        <w:rPr>
          <w:noProof/>
        </w:rPr>
        <w:t>41</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2C77F0">
        <w:rPr>
          <w:noProof/>
        </w:rPr>
        <w:fldChar w:fldCharType="begin"/>
      </w:r>
      <w:r>
        <w:rPr>
          <w:noProof/>
        </w:rPr>
        <w:instrText xml:space="preserve"> PAGEREF _Toc472411826 \h </w:instrText>
      </w:r>
      <w:r w:rsidR="002C77F0">
        <w:rPr>
          <w:noProof/>
        </w:rPr>
      </w:r>
      <w:r w:rsidR="002C77F0">
        <w:rPr>
          <w:noProof/>
        </w:rPr>
        <w:fldChar w:fldCharType="separate"/>
      </w:r>
      <w:r w:rsidR="0066232D">
        <w:rPr>
          <w:noProof/>
        </w:rPr>
        <w:t>41</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2C77F0">
        <w:rPr>
          <w:noProof/>
        </w:rPr>
        <w:fldChar w:fldCharType="begin"/>
      </w:r>
      <w:r>
        <w:rPr>
          <w:noProof/>
        </w:rPr>
        <w:instrText xml:space="preserve"> PAGEREF _Toc472411829 \h </w:instrText>
      </w:r>
      <w:r w:rsidR="002C77F0">
        <w:rPr>
          <w:noProof/>
        </w:rPr>
      </w:r>
      <w:r w:rsidR="002C77F0">
        <w:rPr>
          <w:noProof/>
        </w:rPr>
        <w:fldChar w:fldCharType="separate"/>
      </w:r>
      <w:r w:rsidR="0066232D">
        <w:rPr>
          <w:noProof/>
        </w:rPr>
        <w:t>41</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2C77F0">
        <w:rPr>
          <w:noProof/>
        </w:rPr>
        <w:fldChar w:fldCharType="begin"/>
      </w:r>
      <w:r>
        <w:rPr>
          <w:noProof/>
        </w:rPr>
        <w:instrText xml:space="preserve"> PAGEREF _Toc472411832 \h </w:instrText>
      </w:r>
      <w:r w:rsidR="002C77F0">
        <w:rPr>
          <w:noProof/>
        </w:rPr>
      </w:r>
      <w:r w:rsidR="002C77F0">
        <w:rPr>
          <w:noProof/>
        </w:rPr>
        <w:fldChar w:fldCharType="separate"/>
      </w:r>
      <w:r w:rsidR="0066232D">
        <w:rPr>
          <w:noProof/>
        </w:rPr>
        <w:t>41</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2C77F0">
        <w:rPr>
          <w:noProof/>
        </w:rPr>
        <w:fldChar w:fldCharType="begin"/>
      </w:r>
      <w:r>
        <w:rPr>
          <w:noProof/>
        </w:rPr>
        <w:instrText xml:space="preserve"> PAGEREF _Toc472411835 \h </w:instrText>
      </w:r>
      <w:r w:rsidR="002C77F0">
        <w:rPr>
          <w:noProof/>
        </w:rPr>
      </w:r>
      <w:r w:rsidR="002C77F0">
        <w:rPr>
          <w:noProof/>
        </w:rPr>
        <w:fldChar w:fldCharType="separate"/>
      </w:r>
      <w:r w:rsidR="0066232D">
        <w:rPr>
          <w:noProof/>
        </w:rPr>
        <w:t>41</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2C77F0">
        <w:rPr>
          <w:noProof/>
        </w:rPr>
        <w:fldChar w:fldCharType="begin"/>
      </w:r>
      <w:r>
        <w:rPr>
          <w:noProof/>
        </w:rPr>
        <w:instrText xml:space="preserve"> PAGEREF _Toc472411838 \h </w:instrText>
      </w:r>
      <w:r w:rsidR="002C77F0">
        <w:rPr>
          <w:noProof/>
        </w:rPr>
      </w:r>
      <w:r w:rsidR="002C77F0">
        <w:rPr>
          <w:noProof/>
        </w:rPr>
        <w:fldChar w:fldCharType="separate"/>
      </w:r>
      <w:r w:rsidR="0066232D">
        <w:rPr>
          <w:noProof/>
        </w:rPr>
        <w:t>41</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2C77F0">
        <w:rPr>
          <w:noProof/>
        </w:rPr>
        <w:fldChar w:fldCharType="begin"/>
      </w:r>
      <w:r>
        <w:rPr>
          <w:noProof/>
        </w:rPr>
        <w:instrText xml:space="preserve"> PAGEREF _Toc472411841 \h </w:instrText>
      </w:r>
      <w:r w:rsidR="002C77F0">
        <w:rPr>
          <w:noProof/>
        </w:rPr>
      </w:r>
      <w:r w:rsidR="002C77F0">
        <w:rPr>
          <w:noProof/>
        </w:rPr>
        <w:fldChar w:fldCharType="separate"/>
      </w:r>
      <w:r w:rsidR="0066232D">
        <w:rPr>
          <w:noProof/>
        </w:rPr>
        <w:t>42</w:t>
      </w:r>
      <w:r w:rsidR="002C77F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2C77F0">
        <w:rPr>
          <w:noProof/>
        </w:rPr>
        <w:fldChar w:fldCharType="begin"/>
      </w:r>
      <w:r>
        <w:rPr>
          <w:noProof/>
        </w:rPr>
        <w:instrText xml:space="preserve"> PAGEREF _Toc472411843 \h </w:instrText>
      </w:r>
      <w:r w:rsidR="002C77F0">
        <w:rPr>
          <w:noProof/>
        </w:rPr>
      </w:r>
      <w:r w:rsidR="002C77F0">
        <w:rPr>
          <w:noProof/>
        </w:rPr>
        <w:fldChar w:fldCharType="separate"/>
      </w:r>
      <w:r w:rsidR="0066232D">
        <w:rPr>
          <w:noProof/>
        </w:rPr>
        <w:t>43</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2C77F0">
        <w:rPr>
          <w:noProof/>
        </w:rPr>
        <w:fldChar w:fldCharType="begin"/>
      </w:r>
      <w:r>
        <w:rPr>
          <w:noProof/>
        </w:rPr>
        <w:instrText xml:space="preserve"> PAGEREF _Toc472411844 \h </w:instrText>
      </w:r>
      <w:r w:rsidR="002C77F0">
        <w:rPr>
          <w:noProof/>
        </w:rPr>
      </w:r>
      <w:r w:rsidR="002C77F0">
        <w:rPr>
          <w:noProof/>
        </w:rPr>
        <w:fldChar w:fldCharType="separate"/>
      </w:r>
      <w:r w:rsidR="0066232D">
        <w:rPr>
          <w:noProof/>
        </w:rPr>
        <w:t>43</w:t>
      </w:r>
      <w:r w:rsidR="002C77F0">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2C77F0">
        <w:rPr>
          <w:noProof/>
        </w:rPr>
        <w:fldChar w:fldCharType="begin"/>
      </w:r>
      <w:r>
        <w:rPr>
          <w:noProof/>
        </w:rPr>
        <w:instrText xml:space="preserve"> PAGEREF _Toc472411847 \h </w:instrText>
      </w:r>
      <w:r w:rsidR="002C77F0">
        <w:rPr>
          <w:noProof/>
        </w:rPr>
      </w:r>
      <w:r w:rsidR="002C77F0">
        <w:rPr>
          <w:noProof/>
        </w:rPr>
        <w:fldChar w:fldCharType="separate"/>
      </w:r>
      <w:r w:rsidR="0066232D">
        <w:rPr>
          <w:noProof/>
        </w:rPr>
        <w:t>47</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2C77F0">
        <w:rPr>
          <w:noProof/>
        </w:rPr>
        <w:fldChar w:fldCharType="begin"/>
      </w:r>
      <w:r>
        <w:rPr>
          <w:noProof/>
        </w:rPr>
        <w:instrText xml:space="preserve"> PAGEREF _Toc472411849 \h </w:instrText>
      </w:r>
      <w:r w:rsidR="002C77F0">
        <w:rPr>
          <w:noProof/>
        </w:rPr>
      </w:r>
      <w:r w:rsidR="002C77F0">
        <w:rPr>
          <w:noProof/>
        </w:rPr>
        <w:fldChar w:fldCharType="separate"/>
      </w:r>
      <w:r w:rsidR="0066232D">
        <w:rPr>
          <w:noProof/>
        </w:rPr>
        <w:t>49</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2C77F0">
        <w:rPr>
          <w:noProof/>
        </w:rPr>
        <w:fldChar w:fldCharType="begin"/>
      </w:r>
      <w:r>
        <w:rPr>
          <w:noProof/>
        </w:rPr>
        <w:instrText xml:space="preserve"> PAGEREF _Toc472411852 \h </w:instrText>
      </w:r>
      <w:r w:rsidR="002C77F0">
        <w:rPr>
          <w:noProof/>
        </w:rPr>
      </w:r>
      <w:r w:rsidR="002C77F0">
        <w:rPr>
          <w:noProof/>
        </w:rPr>
        <w:fldChar w:fldCharType="separate"/>
      </w:r>
      <w:r w:rsidR="0066232D">
        <w:rPr>
          <w:noProof/>
        </w:rPr>
        <w:t>53</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2C77F0">
        <w:rPr>
          <w:noProof/>
        </w:rPr>
        <w:fldChar w:fldCharType="begin"/>
      </w:r>
      <w:r>
        <w:rPr>
          <w:noProof/>
        </w:rPr>
        <w:instrText xml:space="preserve"> PAGEREF _Toc472411855 \h </w:instrText>
      </w:r>
      <w:r w:rsidR="002C77F0">
        <w:rPr>
          <w:noProof/>
        </w:rPr>
      </w:r>
      <w:r w:rsidR="002C77F0">
        <w:rPr>
          <w:noProof/>
        </w:rPr>
        <w:fldChar w:fldCharType="separate"/>
      </w:r>
      <w:r w:rsidR="0066232D">
        <w:rPr>
          <w:noProof/>
        </w:rPr>
        <w:t>55</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2C77F0">
        <w:rPr>
          <w:noProof/>
        </w:rPr>
        <w:fldChar w:fldCharType="begin"/>
      </w:r>
      <w:r>
        <w:rPr>
          <w:noProof/>
        </w:rPr>
        <w:instrText xml:space="preserve"> PAGEREF _Toc472411858 \h </w:instrText>
      </w:r>
      <w:r w:rsidR="002C77F0">
        <w:rPr>
          <w:noProof/>
        </w:rPr>
      </w:r>
      <w:r w:rsidR="002C77F0">
        <w:rPr>
          <w:noProof/>
        </w:rPr>
        <w:fldChar w:fldCharType="separate"/>
      </w:r>
      <w:r w:rsidR="0066232D">
        <w:rPr>
          <w:noProof/>
        </w:rPr>
        <w:t>57</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2C77F0">
        <w:rPr>
          <w:noProof/>
        </w:rPr>
        <w:fldChar w:fldCharType="begin"/>
      </w:r>
      <w:r>
        <w:rPr>
          <w:noProof/>
        </w:rPr>
        <w:instrText xml:space="preserve"> PAGEREF _Toc472411861 \h </w:instrText>
      </w:r>
      <w:r w:rsidR="002C77F0">
        <w:rPr>
          <w:noProof/>
        </w:rPr>
      </w:r>
      <w:r w:rsidR="002C77F0">
        <w:rPr>
          <w:noProof/>
        </w:rPr>
        <w:fldChar w:fldCharType="separate"/>
      </w:r>
      <w:r w:rsidR="0066232D">
        <w:rPr>
          <w:noProof/>
        </w:rPr>
        <w:t>59</w:t>
      </w:r>
      <w:r w:rsidR="002C77F0">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2C77F0">
        <w:rPr>
          <w:noProof/>
        </w:rPr>
        <w:fldChar w:fldCharType="begin"/>
      </w:r>
      <w:r>
        <w:rPr>
          <w:noProof/>
        </w:rPr>
        <w:instrText xml:space="preserve"> PAGEREF _Toc472411863 \h </w:instrText>
      </w:r>
      <w:r w:rsidR="002C77F0">
        <w:rPr>
          <w:noProof/>
        </w:rPr>
      </w:r>
      <w:r w:rsidR="002C77F0">
        <w:rPr>
          <w:noProof/>
        </w:rPr>
        <w:fldChar w:fldCharType="separate"/>
      </w:r>
      <w:r w:rsidR="0066232D">
        <w:rPr>
          <w:noProof/>
        </w:rPr>
        <w:t>60</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2C77F0">
        <w:rPr>
          <w:noProof/>
        </w:rPr>
        <w:fldChar w:fldCharType="begin"/>
      </w:r>
      <w:r>
        <w:rPr>
          <w:noProof/>
        </w:rPr>
        <w:instrText xml:space="preserve"> PAGEREF _Toc472411865 \h </w:instrText>
      </w:r>
      <w:r w:rsidR="002C77F0">
        <w:rPr>
          <w:noProof/>
        </w:rPr>
      </w:r>
      <w:r w:rsidR="002C77F0">
        <w:rPr>
          <w:noProof/>
        </w:rPr>
        <w:fldChar w:fldCharType="separate"/>
      </w:r>
      <w:r w:rsidR="0066232D">
        <w:rPr>
          <w:noProof/>
        </w:rPr>
        <w:t>66</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2C77F0">
        <w:rPr>
          <w:noProof/>
        </w:rPr>
        <w:fldChar w:fldCharType="begin"/>
      </w:r>
      <w:r>
        <w:rPr>
          <w:noProof/>
        </w:rPr>
        <w:instrText xml:space="preserve"> PAGEREF _Toc472411868 \h </w:instrText>
      </w:r>
      <w:r w:rsidR="002C77F0">
        <w:rPr>
          <w:noProof/>
        </w:rPr>
      </w:r>
      <w:r w:rsidR="002C77F0">
        <w:rPr>
          <w:noProof/>
        </w:rPr>
        <w:fldChar w:fldCharType="separate"/>
      </w:r>
      <w:r w:rsidR="0066232D">
        <w:rPr>
          <w:noProof/>
        </w:rPr>
        <w:t>68</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2C77F0">
        <w:rPr>
          <w:noProof/>
        </w:rPr>
        <w:fldChar w:fldCharType="begin"/>
      </w:r>
      <w:r>
        <w:rPr>
          <w:noProof/>
        </w:rPr>
        <w:instrText xml:space="preserve"> PAGEREF _Toc472411871 \h </w:instrText>
      </w:r>
      <w:r w:rsidR="002C77F0">
        <w:rPr>
          <w:noProof/>
        </w:rPr>
      </w:r>
      <w:r w:rsidR="002C77F0">
        <w:rPr>
          <w:noProof/>
        </w:rPr>
        <w:fldChar w:fldCharType="separate"/>
      </w:r>
      <w:r w:rsidR="0066232D">
        <w:rPr>
          <w:noProof/>
        </w:rPr>
        <w:t>70</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2C77F0">
        <w:rPr>
          <w:noProof/>
        </w:rPr>
        <w:fldChar w:fldCharType="begin"/>
      </w:r>
      <w:r>
        <w:rPr>
          <w:noProof/>
        </w:rPr>
        <w:instrText xml:space="preserve"> PAGEREF _Toc472411874 \h </w:instrText>
      </w:r>
      <w:r w:rsidR="002C77F0">
        <w:rPr>
          <w:noProof/>
        </w:rPr>
      </w:r>
      <w:r w:rsidR="002C77F0">
        <w:rPr>
          <w:noProof/>
        </w:rPr>
        <w:fldChar w:fldCharType="separate"/>
      </w:r>
      <w:r w:rsidR="0066232D">
        <w:rPr>
          <w:noProof/>
        </w:rPr>
        <w:t>72</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2C77F0">
        <w:rPr>
          <w:noProof/>
        </w:rPr>
        <w:fldChar w:fldCharType="begin"/>
      </w:r>
      <w:r>
        <w:rPr>
          <w:noProof/>
        </w:rPr>
        <w:instrText xml:space="preserve"> PAGEREF _Toc472411877 \h </w:instrText>
      </w:r>
      <w:r w:rsidR="002C77F0">
        <w:rPr>
          <w:noProof/>
        </w:rPr>
      </w:r>
      <w:r w:rsidR="002C77F0">
        <w:rPr>
          <w:noProof/>
        </w:rPr>
        <w:fldChar w:fldCharType="separate"/>
      </w:r>
      <w:r w:rsidR="0066232D">
        <w:rPr>
          <w:noProof/>
        </w:rPr>
        <w:t>75</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2C77F0">
        <w:rPr>
          <w:noProof/>
        </w:rPr>
        <w:fldChar w:fldCharType="begin"/>
      </w:r>
      <w:r>
        <w:rPr>
          <w:noProof/>
        </w:rPr>
        <w:instrText xml:space="preserve"> PAGEREF _Toc472411882 \h </w:instrText>
      </w:r>
      <w:r w:rsidR="002C77F0">
        <w:rPr>
          <w:noProof/>
        </w:rPr>
      </w:r>
      <w:r w:rsidR="002C77F0">
        <w:rPr>
          <w:noProof/>
        </w:rPr>
        <w:fldChar w:fldCharType="separate"/>
      </w:r>
      <w:r w:rsidR="0066232D">
        <w:rPr>
          <w:noProof/>
        </w:rPr>
        <w:t>79</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2C77F0">
        <w:rPr>
          <w:noProof/>
        </w:rPr>
        <w:fldChar w:fldCharType="begin"/>
      </w:r>
      <w:r>
        <w:rPr>
          <w:noProof/>
        </w:rPr>
        <w:instrText xml:space="preserve"> PAGEREF _Toc472411885 \h </w:instrText>
      </w:r>
      <w:r w:rsidR="002C77F0">
        <w:rPr>
          <w:noProof/>
        </w:rPr>
      </w:r>
      <w:r w:rsidR="002C77F0">
        <w:rPr>
          <w:noProof/>
        </w:rPr>
        <w:fldChar w:fldCharType="separate"/>
      </w:r>
      <w:r w:rsidR="0066232D">
        <w:rPr>
          <w:noProof/>
        </w:rPr>
        <w:t>82</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2C77F0">
        <w:rPr>
          <w:noProof/>
        </w:rPr>
        <w:fldChar w:fldCharType="begin"/>
      </w:r>
      <w:r>
        <w:rPr>
          <w:noProof/>
        </w:rPr>
        <w:instrText xml:space="preserve"> PAGEREF _Toc472411888 \h </w:instrText>
      </w:r>
      <w:r w:rsidR="002C77F0">
        <w:rPr>
          <w:noProof/>
        </w:rPr>
      </w:r>
      <w:r w:rsidR="002C77F0">
        <w:rPr>
          <w:noProof/>
        </w:rPr>
        <w:fldChar w:fldCharType="separate"/>
      </w:r>
      <w:r w:rsidR="0066232D">
        <w:rPr>
          <w:noProof/>
        </w:rPr>
        <w:t>84</w:t>
      </w:r>
      <w:r w:rsidR="002C77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2C77F0">
        <w:rPr>
          <w:noProof/>
        </w:rPr>
        <w:fldChar w:fldCharType="begin"/>
      </w:r>
      <w:r>
        <w:rPr>
          <w:noProof/>
        </w:rPr>
        <w:instrText xml:space="preserve"> PAGEREF _Toc472411891 \h </w:instrText>
      </w:r>
      <w:r w:rsidR="002C77F0">
        <w:rPr>
          <w:noProof/>
        </w:rPr>
      </w:r>
      <w:r w:rsidR="002C77F0">
        <w:rPr>
          <w:noProof/>
        </w:rPr>
        <w:fldChar w:fldCharType="separate"/>
      </w:r>
      <w:r w:rsidR="0066232D">
        <w:rPr>
          <w:noProof/>
        </w:rPr>
        <w:t>86</w:t>
      </w:r>
      <w:r w:rsidR="002C77F0">
        <w:rPr>
          <w:noProof/>
        </w:rPr>
        <w:fldChar w:fldCharType="end"/>
      </w:r>
    </w:p>
    <w:p w:rsidR="00717F60" w:rsidRPr="00382A07" w:rsidRDefault="002C77F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66232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w:t>
      </w:r>
      <w:r w:rsidR="007556FF" w:rsidRPr="0066232D">
        <w:rPr>
          <w:iCs/>
          <w:sz w:val="24"/>
          <w:szCs w:val="24"/>
        </w:rPr>
        <w:t xml:space="preserve">по конкурентной политике и закупочной деятельности ПАО «МРСК Центра» </w:t>
      </w:r>
      <w:r w:rsidR="008770BA" w:rsidRPr="0066232D">
        <w:rPr>
          <w:iCs/>
          <w:sz w:val="24"/>
          <w:szCs w:val="24"/>
        </w:rPr>
        <w:t>Горностаева</w:t>
      </w:r>
      <w:r w:rsidR="007556FF" w:rsidRPr="0066232D">
        <w:rPr>
          <w:iCs/>
          <w:sz w:val="24"/>
          <w:szCs w:val="24"/>
        </w:rPr>
        <w:t xml:space="preserve"> Т.В., контактные телефоны: (495) 747-92-92 (</w:t>
      </w:r>
      <w:proofErr w:type="spellStart"/>
      <w:r w:rsidR="007556FF" w:rsidRPr="0066232D">
        <w:rPr>
          <w:iCs/>
          <w:sz w:val="24"/>
          <w:szCs w:val="24"/>
        </w:rPr>
        <w:t>доб</w:t>
      </w:r>
      <w:proofErr w:type="spellEnd"/>
      <w:r w:rsidR="007556FF" w:rsidRPr="0066232D">
        <w:rPr>
          <w:iCs/>
          <w:sz w:val="24"/>
          <w:szCs w:val="24"/>
        </w:rPr>
        <w:t xml:space="preserve">. 3123), </w:t>
      </w:r>
      <w:r w:rsidR="007556FF" w:rsidRPr="0066232D">
        <w:rPr>
          <w:sz w:val="24"/>
          <w:szCs w:val="24"/>
        </w:rPr>
        <w:t xml:space="preserve">адрес электронной почты: </w:t>
      </w:r>
      <w:hyperlink r:id="rId17" w:history="1">
        <w:r w:rsidR="00FB1064" w:rsidRPr="0066232D">
          <w:rPr>
            <w:rStyle w:val="a7"/>
            <w:color w:val="auto"/>
            <w:sz w:val="24"/>
            <w:szCs w:val="24"/>
          </w:rPr>
          <w:t>Gornostaeva.TV@mrsk-1.ru</w:t>
        </w:r>
      </w:hyperlink>
      <w:r w:rsidRPr="0066232D">
        <w:rPr>
          <w:iCs/>
          <w:sz w:val="24"/>
          <w:szCs w:val="24"/>
        </w:rPr>
        <w:t>, ответственное лицо –</w:t>
      </w:r>
      <w:r w:rsidR="0066232D" w:rsidRPr="0066232D">
        <w:rPr>
          <w:iCs/>
          <w:sz w:val="24"/>
          <w:szCs w:val="24"/>
        </w:rPr>
        <w:t xml:space="preserve"> </w:t>
      </w:r>
      <w:r w:rsidR="00223240" w:rsidRPr="0066232D">
        <w:rPr>
          <w:sz w:val="24"/>
          <w:szCs w:val="24"/>
        </w:rPr>
        <w:t xml:space="preserve">Остонен Инна Андреевна, контактные телефоны - (4722) 30-41-53, (495) 747-92-92, адрес электронной почты: </w:t>
      </w:r>
      <w:hyperlink r:id="rId18" w:history="1">
        <w:proofErr w:type="gramStart"/>
        <w:r w:rsidR="00223240" w:rsidRPr="0066232D">
          <w:rPr>
            <w:rStyle w:val="a7"/>
            <w:sz w:val="24"/>
            <w:szCs w:val="24"/>
          </w:rPr>
          <w:t>Ostonen.IA@mrsk-1.ru</w:t>
        </w:r>
      </w:hyperlink>
      <w:r w:rsidR="00223240" w:rsidRPr="0066232D">
        <w:rPr>
          <w:rStyle w:val="a7"/>
          <w:color w:val="auto"/>
        </w:rPr>
        <w:t>)</w:t>
      </w:r>
      <w:r w:rsidR="00862664" w:rsidRPr="0066232D">
        <w:rPr>
          <w:sz w:val="24"/>
          <w:szCs w:val="24"/>
        </w:rPr>
        <w:t xml:space="preserve"> </w:t>
      </w:r>
      <w:r w:rsidR="004B5EB3" w:rsidRPr="0066232D">
        <w:rPr>
          <w:iCs/>
          <w:sz w:val="24"/>
          <w:szCs w:val="24"/>
        </w:rPr>
        <w:t>Извещени</w:t>
      </w:r>
      <w:r w:rsidRPr="0066232D">
        <w:rPr>
          <w:iCs/>
          <w:sz w:val="24"/>
          <w:szCs w:val="24"/>
        </w:rPr>
        <w:t>ем</w:t>
      </w:r>
      <w:r w:rsidRPr="0066232D">
        <w:rPr>
          <w:sz w:val="24"/>
          <w:szCs w:val="24"/>
        </w:rPr>
        <w:t xml:space="preserve"> о проведении открытого </w:t>
      </w:r>
      <w:r w:rsidRPr="0066232D">
        <w:rPr>
          <w:iCs/>
          <w:sz w:val="24"/>
          <w:szCs w:val="24"/>
        </w:rPr>
        <w:t>запроса предложений</w:t>
      </w:r>
      <w:r w:rsidRPr="0066232D">
        <w:rPr>
          <w:sz w:val="24"/>
          <w:szCs w:val="24"/>
        </w:rPr>
        <w:t xml:space="preserve">, опубликованным </w:t>
      </w:r>
      <w:r w:rsidRPr="0066232D">
        <w:rPr>
          <w:b/>
          <w:sz w:val="24"/>
          <w:szCs w:val="24"/>
        </w:rPr>
        <w:t>«</w:t>
      </w:r>
      <w:r w:rsidR="0066232D" w:rsidRPr="0066232D">
        <w:rPr>
          <w:b/>
          <w:sz w:val="24"/>
          <w:szCs w:val="24"/>
        </w:rPr>
        <w:t>19</w:t>
      </w:r>
      <w:r w:rsidRPr="0066232D">
        <w:rPr>
          <w:b/>
          <w:sz w:val="24"/>
          <w:szCs w:val="24"/>
        </w:rPr>
        <w:t xml:space="preserve">» </w:t>
      </w:r>
      <w:r w:rsidR="0066232D" w:rsidRPr="0066232D">
        <w:rPr>
          <w:b/>
          <w:sz w:val="24"/>
          <w:szCs w:val="24"/>
        </w:rPr>
        <w:t>октября</w:t>
      </w:r>
      <w:r w:rsidRPr="0066232D">
        <w:rPr>
          <w:b/>
          <w:sz w:val="24"/>
          <w:szCs w:val="24"/>
        </w:rPr>
        <w:t xml:space="preserve"> </w:t>
      </w:r>
      <w:r w:rsidR="004E638A" w:rsidRPr="0066232D">
        <w:rPr>
          <w:b/>
          <w:sz w:val="24"/>
          <w:szCs w:val="24"/>
        </w:rPr>
        <w:t>2017</w:t>
      </w:r>
      <w:r w:rsidRPr="0066232D">
        <w:rPr>
          <w:b/>
          <w:sz w:val="24"/>
          <w:szCs w:val="24"/>
        </w:rPr>
        <w:t xml:space="preserve"> г.</w:t>
      </w:r>
      <w:r w:rsidRPr="0066232D">
        <w:rPr>
          <w:sz w:val="24"/>
          <w:szCs w:val="24"/>
        </w:rPr>
        <w:t xml:space="preserve"> на официальном сайте (</w:t>
      </w:r>
      <w:hyperlink r:id="rId19" w:history="1">
        <w:r w:rsidR="00345CCA" w:rsidRPr="0066232D">
          <w:rPr>
            <w:rStyle w:val="a7"/>
            <w:color w:val="auto"/>
            <w:sz w:val="24"/>
            <w:szCs w:val="24"/>
          </w:rPr>
          <w:t>www.zakupki.</w:t>
        </w:r>
        <w:r w:rsidR="00345CCA" w:rsidRPr="0066232D">
          <w:rPr>
            <w:rStyle w:val="a7"/>
            <w:color w:val="auto"/>
            <w:sz w:val="24"/>
            <w:szCs w:val="24"/>
            <w:lang w:val="en-US"/>
          </w:rPr>
          <w:t>gov</w:t>
        </w:r>
        <w:r w:rsidR="00345CCA" w:rsidRPr="0066232D">
          <w:rPr>
            <w:rStyle w:val="a7"/>
            <w:color w:val="auto"/>
            <w:sz w:val="24"/>
            <w:szCs w:val="24"/>
          </w:rPr>
          <w:t>.ru</w:t>
        </w:r>
      </w:hyperlink>
      <w:r w:rsidRPr="0066232D">
        <w:rPr>
          <w:sz w:val="24"/>
          <w:szCs w:val="24"/>
        </w:rPr>
        <w:t>),</w:t>
      </w:r>
      <w:r w:rsidR="009D7F01" w:rsidRPr="0066232D">
        <w:rPr>
          <w:iCs/>
          <w:sz w:val="24"/>
          <w:szCs w:val="24"/>
        </w:rPr>
        <w:t xml:space="preserve"> </w:t>
      </w:r>
      <w:r w:rsidR="009D7F01" w:rsidRPr="0066232D">
        <w:rPr>
          <w:sz w:val="24"/>
          <w:szCs w:val="24"/>
        </w:rPr>
        <w:t xml:space="preserve">на сайте </w:t>
      </w:r>
      <w:r w:rsidR="007556FF" w:rsidRPr="0066232D">
        <w:rPr>
          <w:iCs/>
          <w:sz w:val="24"/>
          <w:szCs w:val="24"/>
        </w:rPr>
        <w:t>ПАО «МРСК Центра»</w:t>
      </w:r>
      <w:r w:rsidR="009D7F01" w:rsidRPr="0066232D">
        <w:rPr>
          <w:sz w:val="24"/>
          <w:szCs w:val="24"/>
        </w:rPr>
        <w:t xml:space="preserve"> (</w:t>
      </w:r>
      <w:hyperlink r:id="rId20" w:history="1">
        <w:r w:rsidR="007556FF" w:rsidRPr="0066232D">
          <w:rPr>
            <w:rStyle w:val="a7"/>
            <w:color w:val="auto"/>
            <w:sz w:val="24"/>
            <w:szCs w:val="24"/>
          </w:rPr>
          <w:t>www.mrsk-1.ru</w:t>
        </w:r>
      </w:hyperlink>
      <w:r w:rsidR="00862664" w:rsidRPr="0066232D">
        <w:rPr>
          <w:sz w:val="24"/>
          <w:szCs w:val="24"/>
        </w:rPr>
        <w:t>)</w:t>
      </w:r>
      <w:r w:rsidR="00702B2C" w:rsidRPr="0066232D">
        <w:rPr>
          <w:sz w:val="24"/>
          <w:szCs w:val="24"/>
        </w:rPr>
        <w:t xml:space="preserve">, на сайте ЭТП, указанном в п. </w:t>
      </w:r>
      <w:fldSimple w:instr=" REF _Ref440269836 \r \h  \* MERGEFORMAT ">
        <w:r w:rsidR="006305A1" w:rsidRPr="0066232D">
          <w:rPr>
            <w:sz w:val="24"/>
            <w:szCs w:val="24"/>
          </w:rPr>
          <w:t>1.1.2</w:t>
        </w:r>
      </w:fldSimple>
      <w:r w:rsidR="00702B2C" w:rsidRPr="0066232D">
        <w:rPr>
          <w:sz w:val="24"/>
          <w:szCs w:val="24"/>
        </w:rPr>
        <w:t xml:space="preserve"> настоящей Документации, </w:t>
      </w:r>
      <w:r w:rsidR="009A7733" w:rsidRPr="0066232D">
        <w:rPr>
          <w:iCs/>
          <w:sz w:val="24"/>
          <w:szCs w:val="24"/>
        </w:rPr>
        <w:t xml:space="preserve"> </w:t>
      </w:r>
      <w:r w:rsidRPr="0066232D">
        <w:rPr>
          <w:iCs/>
          <w:sz w:val="24"/>
          <w:szCs w:val="24"/>
        </w:rPr>
        <w:t>приг</w:t>
      </w:r>
      <w:r w:rsidRPr="0066232D">
        <w:rPr>
          <w:sz w:val="24"/>
          <w:szCs w:val="24"/>
        </w:rPr>
        <w:t>ласило юридических лиц</w:t>
      </w:r>
      <w:r w:rsidR="005B75A6" w:rsidRPr="0066232D">
        <w:rPr>
          <w:sz w:val="24"/>
          <w:szCs w:val="24"/>
        </w:rPr>
        <w:t xml:space="preserve"> и физических лиц (в т.</w:t>
      </w:r>
      <w:r w:rsidR="003129D4" w:rsidRPr="0066232D">
        <w:rPr>
          <w:sz w:val="24"/>
          <w:szCs w:val="24"/>
        </w:rPr>
        <w:t xml:space="preserve"> </w:t>
      </w:r>
      <w:r w:rsidR="005B75A6" w:rsidRPr="0066232D">
        <w:rPr>
          <w:sz w:val="24"/>
          <w:szCs w:val="24"/>
        </w:rPr>
        <w:t>ч. индивидуальных предпринимателей)</w:t>
      </w:r>
      <w:r w:rsidR="0066232D" w:rsidRPr="0066232D">
        <w:rPr>
          <w:sz w:val="24"/>
          <w:szCs w:val="24"/>
        </w:rPr>
        <w:t>, являющихся субъектами малого и среднего предпринимательства (соответствующих критериям отнесения к</w:t>
      </w:r>
      <w:proofErr w:type="gramEnd"/>
      <w:r w:rsidR="0066232D" w:rsidRPr="0066232D">
        <w:rPr>
          <w:sz w:val="24"/>
          <w:szCs w:val="24"/>
        </w:rPr>
        <w:t xml:space="preserve"> </w:t>
      </w:r>
      <w:proofErr w:type="gramStart"/>
      <w:r w:rsidR="0066232D" w:rsidRPr="0066232D">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66232D">
        <w:rPr>
          <w:sz w:val="24"/>
          <w:szCs w:val="24"/>
        </w:rPr>
        <w:t>(далее – Участники)</w:t>
      </w:r>
      <w:r w:rsidR="0066232D">
        <w:rPr>
          <w:sz w:val="24"/>
          <w:szCs w:val="24"/>
        </w:rPr>
        <w:t>,</w:t>
      </w:r>
      <w:r w:rsidR="00D15381" w:rsidRPr="0066232D">
        <w:rPr>
          <w:sz w:val="24"/>
          <w:szCs w:val="24"/>
        </w:rPr>
        <w:t xml:space="preserve"> </w:t>
      </w:r>
      <w:r w:rsidR="004B5EB3" w:rsidRPr="0066232D">
        <w:rPr>
          <w:sz w:val="24"/>
          <w:szCs w:val="24"/>
        </w:rPr>
        <w:t>к участию в процедуре О</w:t>
      </w:r>
      <w:r w:rsidRPr="0066232D">
        <w:rPr>
          <w:sz w:val="24"/>
          <w:szCs w:val="24"/>
        </w:rPr>
        <w:t xml:space="preserve">ткрытого запроса предложений (далее – запрос предложений) </w:t>
      </w:r>
      <w:bookmarkEnd w:id="10"/>
      <w:r w:rsidR="004B5EB3" w:rsidRPr="0066232D">
        <w:rPr>
          <w:sz w:val="24"/>
          <w:szCs w:val="24"/>
        </w:rPr>
        <w:t xml:space="preserve">на право заключения </w:t>
      </w:r>
      <w:r w:rsidR="0066232D" w:rsidRPr="0066232D">
        <w:rPr>
          <w:iCs/>
          <w:sz w:val="24"/>
          <w:szCs w:val="24"/>
          <w:lang w:eastAsia="ru-RU"/>
        </w:rPr>
        <w:t>Договор</w:t>
      </w:r>
      <w:r w:rsidR="0066232D" w:rsidRPr="0066232D">
        <w:rPr>
          <w:sz w:val="24"/>
          <w:szCs w:val="24"/>
        </w:rPr>
        <w:t xml:space="preserve">ов </w:t>
      </w:r>
      <w:r w:rsidR="0066232D" w:rsidRPr="0066232D">
        <w:rPr>
          <w:snapToGrid w:val="0"/>
          <w:sz w:val="24"/>
          <w:szCs w:val="24"/>
        </w:rPr>
        <w:t xml:space="preserve">на </w:t>
      </w:r>
      <w:r w:rsidR="0066232D" w:rsidRPr="0066232D">
        <w:rPr>
          <w:sz w:val="24"/>
          <w:szCs w:val="24"/>
        </w:rPr>
        <w:t xml:space="preserve">поставку конденсаторов связи </w:t>
      </w:r>
      <w:r w:rsidR="0066232D" w:rsidRPr="0066232D">
        <w:rPr>
          <w:snapToGrid w:val="0"/>
          <w:sz w:val="24"/>
          <w:szCs w:val="24"/>
        </w:rPr>
        <w:t>для нужд ПАО «МРСК Центра» (филиалов:</w:t>
      </w:r>
      <w:proofErr w:type="gramEnd"/>
      <w:r w:rsidR="00862664" w:rsidRPr="0066232D">
        <w:rPr>
          <w:sz w:val="24"/>
          <w:szCs w:val="24"/>
        </w:rPr>
        <w:t xml:space="preserve"> «</w:t>
      </w:r>
      <w:proofErr w:type="spellStart"/>
      <w:r w:rsidR="00862664" w:rsidRPr="0066232D">
        <w:rPr>
          <w:sz w:val="24"/>
          <w:szCs w:val="24"/>
        </w:rPr>
        <w:t>Костромаэнерго</w:t>
      </w:r>
      <w:proofErr w:type="spellEnd"/>
      <w:r w:rsidR="00862664" w:rsidRPr="0066232D">
        <w:rPr>
          <w:sz w:val="24"/>
          <w:szCs w:val="24"/>
        </w:rPr>
        <w:t>», расположенного по адресу: РФ, 156961, г. Кострома, проспект Мира, 53; «</w:t>
      </w:r>
      <w:proofErr w:type="spellStart"/>
      <w:r w:rsidR="00862664" w:rsidRPr="0066232D">
        <w:rPr>
          <w:sz w:val="24"/>
          <w:szCs w:val="24"/>
        </w:rPr>
        <w:t>Курскэнерго</w:t>
      </w:r>
      <w:proofErr w:type="spellEnd"/>
      <w:r w:rsidR="00862664" w:rsidRPr="0066232D">
        <w:rPr>
          <w:sz w:val="24"/>
          <w:szCs w:val="24"/>
        </w:rPr>
        <w:t>», расположенного по адресу: РФ, 305029, г. Курск, ул. К. Маркса, 27; «</w:t>
      </w:r>
      <w:proofErr w:type="spellStart"/>
      <w:r w:rsidR="00862664" w:rsidRPr="0066232D">
        <w:rPr>
          <w:sz w:val="24"/>
          <w:szCs w:val="24"/>
        </w:rPr>
        <w:t>Смоленскэнерго</w:t>
      </w:r>
      <w:proofErr w:type="spellEnd"/>
      <w:r w:rsidR="00862664" w:rsidRPr="0066232D">
        <w:rPr>
          <w:sz w:val="24"/>
          <w:szCs w:val="24"/>
        </w:rPr>
        <w:t>», расположенного по адресу: РФ, 214019, г.</w:t>
      </w:r>
      <w:r w:rsidR="0066232D" w:rsidRPr="0066232D">
        <w:rPr>
          <w:sz w:val="24"/>
          <w:szCs w:val="24"/>
        </w:rPr>
        <w:t xml:space="preserve"> Смоленск, ул. </w:t>
      </w:r>
      <w:proofErr w:type="spellStart"/>
      <w:r w:rsidR="0066232D" w:rsidRPr="0066232D">
        <w:rPr>
          <w:sz w:val="24"/>
          <w:szCs w:val="24"/>
        </w:rPr>
        <w:t>Тенишевой</w:t>
      </w:r>
      <w:proofErr w:type="spellEnd"/>
      <w:r w:rsidR="0066232D" w:rsidRPr="0066232D">
        <w:rPr>
          <w:sz w:val="24"/>
          <w:szCs w:val="24"/>
        </w:rPr>
        <w:t>, д. 33, и</w:t>
      </w:r>
      <w:r w:rsidR="00862664" w:rsidRPr="0066232D">
        <w:rPr>
          <w:sz w:val="24"/>
          <w:szCs w:val="24"/>
        </w:rPr>
        <w:t xml:space="preserve"> «</w:t>
      </w:r>
      <w:proofErr w:type="spellStart"/>
      <w:r w:rsidR="00862664" w:rsidRPr="0066232D">
        <w:rPr>
          <w:sz w:val="24"/>
          <w:szCs w:val="24"/>
        </w:rPr>
        <w:t>Тамбовэнерго</w:t>
      </w:r>
      <w:proofErr w:type="spellEnd"/>
      <w:r w:rsidR="00862664" w:rsidRPr="0066232D">
        <w:rPr>
          <w:sz w:val="24"/>
          <w:szCs w:val="24"/>
        </w:rPr>
        <w:t xml:space="preserve">», расположенного по адресу: </w:t>
      </w:r>
      <w:proofErr w:type="gramStart"/>
      <w:r w:rsidR="00862664" w:rsidRPr="0066232D">
        <w:rPr>
          <w:sz w:val="24"/>
          <w:szCs w:val="24"/>
        </w:rPr>
        <w:t>РФ, 392680, г. Тамб</w:t>
      </w:r>
      <w:r w:rsidR="0066232D" w:rsidRPr="0066232D">
        <w:rPr>
          <w:sz w:val="24"/>
          <w:szCs w:val="24"/>
        </w:rPr>
        <w:t xml:space="preserve">ов, ул. </w:t>
      </w:r>
      <w:proofErr w:type="spellStart"/>
      <w:r w:rsidR="0066232D" w:rsidRPr="0066232D">
        <w:rPr>
          <w:sz w:val="24"/>
          <w:szCs w:val="24"/>
        </w:rPr>
        <w:t>Моршанское</w:t>
      </w:r>
      <w:proofErr w:type="spellEnd"/>
      <w:r w:rsidR="0066232D" w:rsidRPr="0066232D">
        <w:rPr>
          <w:sz w:val="24"/>
          <w:szCs w:val="24"/>
        </w:rPr>
        <w:t xml:space="preserve"> шоссе, д. 23</w:t>
      </w:r>
      <w:r w:rsidR="00862664" w:rsidRPr="0066232D">
        <w:rPr>
          <w:sz w:val="24"/>
          <w:szCs w:val="24"/>
        </w:rPr>
        <w:t>)</w:t>
      </w:r>
      <w:r w:rsidRPr="0066232D">
        <w:rPr>
          <w:sz w:val="24"/>
          <w:szCs w:val="24"/>
        </w:rPr>
        <w:t>.</w:t>
      </w:r>
      <w:bookmarkEnd w:id="11"/>
      <w:bookmarkEnd w:id="12"/>
      <w:bookmarkEnd w:id="13"/>
      <w:proofErr w:type="gramEnd"/>
    </w:p>
    <w:p w:rsidR="00717F60" w:rsidRPr="0066232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66232D">
        <w:rPr>
          <w:sz w:val="24"/>
          <w:szCs w:val="24"/>
        </w:rPr>
        <w:t xml:space="preserve">Настоящий </w:t>
      </w:r>
      <w:r w:rsidR="004B5EB3" w:rsidRPr="0066232D">
        <w:rPr>
          <w:sz w:val="24"/>
          <w:szCs w:val="24"/>
        </w:rPr>
        <w:t>З</w:t>
      </w:r>
      <w:r w:rsidRPr="0066232D">
        <w:rPr>
          <w:sz w:val="24"/>
          <w:szCs w:val="24"/>
        </w:rPr>
        <w:t xml:space="preserve">апрос предложений проводится в соответствии с правилами и с использованием функционала </w:t>
      </w:r>
      <w:r w:rsidR="00702B2C" w:rsidRPr="0066232D">
        <w:rPr>
          <w:sz w:val="24"/>
          <w:szCs w:val="24"/>
        </w:rPr>
        <w:t>электронной торговой площадк</w:t>
      </w:r>
      <w:r w:rsidR="00414AB1" w:rsidRPr="0066232D">
        <w:rPr>
          <w:sz w:val="24"/>
          <w:szCs w:val="24"/>
        </w:rPr>
        <w:t>и</w:t>
      </w:r>
      <w:r w:rsidR="00702B2C" w:rsidRPr="0066232D">
        <w:rPr>
          <w:sz w:val="24"/>
          <w:szCs w:val="24"/>
        </w:rPr>
        <w:t xml:space="preserve"> </w:t>
      </w:r>
      <w:r w:rsidR="000D70B6" w:rsidRPr="0066232D">
        <w:rPr>
          <w:sz w:val="24"/>
          <w:szCs w:val="24"/>
        </w:rPr>
        <w:t>П</w:t>
      </w:r>
      <w:r w:rsidR="00702B2C" w:rsidRPr="0066232D">
        <w:rPr>
          <w:sz w:val="24"/>
          <w:szCs w:val="24"/>
        </w:rPr>
        <w:t>АО «</w:t>
      </w:r>
      <w:proofErr w:type="spellStart"/>
      <w:r w:rsidR="00702B2C" w:rsidRPr="0066232D">
        <w:rPr>
          <w:sz w:val="24"/>
          <w:szCs w:val="24"/>
        </w:rPr>
        <w:t>Россети</w:t>
      </w:r>
      <w:proofErr w:type="spellEnd"/>
      <w:r w:rsidR="00702B2C" w:rsidRPr="0066232D">
        <w:rPr>
          <w:sz w:val="24"/>
          <w:szCs w:val="24"/>
        </w:rPr>
        <w:t xml:space="preserve">» </w:t>
      </w:r>
      <w:hyperlink r:id="rId21" w:history="1">
        <w:proofErr w:type="spellStart"/>
        <w:r w:rsidR="00862664" w:rsidRPr="0066232D">
          <w:rPr>
            <w:rStyle w:val="a7"/>
            <w:color w:val="auto"/>
            <w:sz w:val="24"/>
            <w:szCs w:val="24"/>
          </w:rPr>
          <w:t>etp.rosseti.ru</w:t>
        </w:r>
        <w:proofErr w:type="spellEnd"/>
      </w:hyperlink>
      <w:r w:rsidR="00862664" w:rsidRPr="0066232D">
        <w:rPr>
          <w:sz w:val="24"/>
          <w:szCs w:val="24"/>
        </w:rPr>
        <w:t xml:space="preserve"> </w:t>
      </w:r>
      <w:r w:rsidR="00702B2C" w:rsidRPr="0066232D">
        <w:rPr>
          <w:sz w:val="24"/>
          <w:szCs w:val="24"/>
        </w:rPr>
        <w:t>(далее — ЭТП)</w:t>
      </w:r>
      <w:r w:rsidR="005B75A6" w:rsidRPr="0066232D">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66232D"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w:t>
      </w:r>
      <w:r w:rsidR="00717F60" w:rsidRPr="0066232D">
        <w:rPr>
          <w:sz w:val="24"/>
          <w:szCs w:val="24"/>
        </w:rPr>
        <w:t xml:space="preserve">заключения </w:t>
      </w:r>
      <w:bookmarkEnd w:id="17"/>
      <w:r w:rsidR="0066232D" w:rsidRPr="0066232D">
        <w:rPr>
          <w:iCs/>
          <w:sz w:val="24"/>
          <w:szCs w:val="24"/>
          <w:lang w:eastAsia="ru-RU"/>
        </w:rPr>
        <w:t>Договор</w:t>
      </w:r>
      <w:r w:rsidR="0066232D" w:rsidRPr="0066232D">
        <w:rPr>
          <w:sz w:val="24"/>
          <w:szCs w:val="24"/>
        </w:rPr>
        <w:t xml:space="preserve">ов </w:t>
      </w:r>
      <w:r w:rsidR="0066232D" w:rsidRPr="0066232D">
        <w:rPr>
          <w:snapToGrid w:val="0"/>
          <w:sz w:val="24"/>
          <w:szCs w:val="24"/>
        </w:rPr>
        <w:t xml:space="preserve">на </w:t>
      </w:r>
      <w:r w:rsidR="0066232D" w:rsidRPr="0066232D">
        <w:rPr>
          <w:sz w:val="24"/>
          <w:szCs w:val="24"/>
        </w:rPr>
        <w:t xml:space="preserve">поставку конденсаторов связи </w:t>
      </w:r>
      <w:r w:rsidR="0066232D" w:rsidRPr="0066232D">
        <w:rPr>
          <w:snapToGrid w:val="0"/>
          <w:sz w:val="24"/>
          <w:szCs w:val="24"/>
        </w:rPr>
        <w:t xml:space="preserve">для нужд ПАО «МРСК Центра» (филиалов </w:t>
      </w:r>
      <w:r w:rsidR="0066232D" w:rsidRPr="0066232D">
        <w:rPr>
          <w:sz w:val="24"/>
          <w:szCs w:val="24"/>
        </w:rPr>
        <w:t>«</w:t>
      </w:r>
      <w:proofErr w:type="spellStart"/>
      <w:r w:rsidR="0066232D" w:rsidRPr="0066232D">
        <w:rPr>
          <w:sz w:val="24"/>
          <w:szCs w:val="24"/>
        </w:rPr>
        <w:t>Костромаэнерго</w:t>
      </w:r>
      <w:proofErr w:type="spellEnd"/>
      <w:r w:rsidR="0066232D" w:rsidRPr="0066232D">
        <w:rPr>
          <w:sz w:val="24"/>
          <w:szCs w:val="24"/>
        </w:rPr>
        <w:t>», «</w:t>
      </w:r>
      <w:proofErr w:type="spellStart"/>
      <w:r w:rsidR="0066232D" w:rsidRPr="0066232D">
        <w:rPr>
          <w:sz w:val="24"/>
          <w:szCs w:val="24"/>
        </w:rPr>
        <w:t>Курскэнерго</w:t>
      </w:r>
      <w:proofErr w:type="spellEnd"/>
      <w:r w:rsidR="0066232D" w:rsidRPr="0066232D">
        <w:rPr>
          <w:sz w:val="24"/>
          <w:szCs w:val="24"/>
        </w:rPr>
        <w:t>», «</w:t>
      </w:r>
      <w:proofErr w:type="spellStart"/>
      <w:r w:rsidR="0066232D" w:rsidRPr="0066232D">
        <w:rPr>
          <w:sz w:val="24"/>
          <w:szCs w:val="24"/>
        </w:rPr>
        <w:t>Смоленскэнерго</w:t>
      </w:r>
      <w:proofErr w:type="spellEnd"/>
      <w:r w:rsidR="0066232D" w:rsidRPr="0066232D">
        <w:rPr>
          <w:sz w:val="24"/>
          <w:szCs w:val="24"/>
        </w:rPr>
        <w:t>» и «</w:t>
      </w:r>
      <w:proofErr w:type="spellStart"/>
      <w:r w:rsidR="0066232D" w:rsidRPr="0066232D">
        <w:rPr>
          <w:sz w:val="24"/>
          <w:szCs w:val="24"/>
        </w:rPr>
        <w:t>Тамбовэнерго</w:t>
      </w:r>
      <w:proofErr w:type="spellEnd"/>
      <w:r w:rsidR="0066232D" w:rsidRPr="0066232D">
        <w:rPr>
          <w:sz w:val="24"/>
          <w:szCs w:val="24"/>
        </w:rPr>
        <w:t>»</w:t>
      </w:r>
      <w:r w:rsidR="0066232D" w:rsidRPr="0066232D">
        <w:rPr>
          <w:snapToGrid w:val="0"/>
          <w:sz w:val="24"/>
          <w:szCs w:val="24"/>
        </w:rPr>
        <w:t>)</w:t>
      </w:r>
      <w:r w:rsidR="00702B2C" w:rsidRPr="0066232D">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66232D">
        <w:rPr>
          <w:sz w:val="24"/>
          <w:szCs w:val="24"/>
        </w:rPr>
        <w:t xml:space="preserve">Количество лотов: </w:t>
      </w:r>
      <w:r w:rsidRPr="0066232D">
        <w:rPr>
          <w:b/>
          <w:sz w:val="24"/>
          <w:szCs w:val="24"/>
        </w:rPr>
        <w:t>1 (один)</w:t>
      </w:r>
      <w:r w:rsidRPr="0066232D">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r w:rsidR="0066232D" w:rsidRPr="0066232D">
        <w:rPr>
          <w:sz w:val="24"/>
          <w:szCs w:val="24"/>
        </w:rPr>
        <w:t>в течение 10 календарных дней с момента подачи заявки от филиала, но не позднее 30.06.2018 г</w:t>
      </w:r>
      <w:r w:rsidR="00717F60" w:rsidRPr="00382A07">
        <w:rPr>
          <w:sz w:val="24"/>
          <w:szCs w:val="24"/>
        </w:rPr>
        <w:t>.</w:t>
      </w:r>
      <w:bookmarkEnd w:id="19"/>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ИНКОТЕРМС </w:t>
      </w:r>
      <w:r w:rsidR="00DA1402" w:rsidRPr="00382A07">
        <w:rPr>
          <w:sz w:val="24"/>
          <w:szCs w:val="24"/>
        </w:rPr>
        <w:t>2010</w:t>
      </w:r>
      <w:r w:rsidR="008D2928" w:rsidRPr="00382A07">
        <w:rPr>
          <w:sz w:val="24"/>
          <w:szCs w:val="24"/>
        </w:rPr>
        <w:t xml:space="preserve">) по </w:t>
      </w:r>
      <w:bookmarkEnd w:id="20"/>
      <w:r w:rsidR="0066232D" w:rsidRPr="0066232D">
        <w:rPr>
          <w:sz w:val="24"/>
          <w:szCs w:val="24"/>
        </w:rPr>
        <w:t>адресам филиалов ПАО «МРСК Центра», указанным в Приложении №1 к настоящей документации (Заданиях на логистику)</w:t>
      </w:r>
      <w:r w:rsidR="002556E6" w:rsidRPr="0066232D">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 xml:space="preserve">Форма и порядок оплаты: безналичный расчет, в течение 30 (тридцати) </w:t>
      </w:r>
      <w:r w:rsidR="0066232D">
        <w:rPr>
          <w:iCs/>
          <w:sz w:val="24"/>
          <w:szCs w:val="24"/>
        </w:rPr>
        <w:lastRenderedPageBreak/>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6305A1">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6305A1">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6305A1">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6305A1">
          <w:t>5</w:t>
        </w:r>
      </w:fldSimple>
      <w:r w:rsidR="004B5EB3" w:rsidRPr="00382A07">
        <w:rPr>
          <w:sz w:val="24"/>
          <w:szCs w:val="24"/>
        </w:rPr>
        <w:t>.</w:t>
      </w:r>
    </w:p>
    <w:p w:rsidR="002A47D1" w:rsidRPr="0066232D"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6305A1" w:rsidRPr="006305A1">
          <w:rPr>
            <w:sz w:val="24"/>
            <w:szCs w:val="24"/>
          </w:rPr>
          <w:t>1.1.5</w:t>
        </w:r>
      </w:fldSimple>
      <w:r w:rsidRPr="00382A07">
        <w:rPr>
          <w:sz w:val="24"/>
          <w:szCs w:val="24"/>
        </w:rPr>
        <w:t xml:space="preserve">, </w:t>
      </w:r>
      <w:fldSimple w:instr=" REF _Ref440270651 \r \h  \* MERGEFORMAT ">
        <w:r w:rsidR="006305A1" w:rsidRPr="006305A1">
          <w:rPr>
            <w:sz w:val="24"/>
            <w:szCs w:val="24"/>
          </w:rPr>
          <w:t>1.1.6</w:t>
        </w:r>
      </w:fldSimple>
      <w:r w:rsidRPr="00382A07">
        <w:rPr>
          <w:sz w:val="24"/>
          <w:szCs w:val="24"/>
        </w:rPr>
        <w:t xml:space="preserve">, </w:t>
      </w:r>
      <w:fldSimple w:instr=" REF _Ref440270663 \r \h  \* MERGEFORMAT ">
        <w:r w:rsidR="006305A1" w:rsidRPr="006305A1">
          <w:rPr>
            <w:sz w:val="24"/>
            <w:szCs w:val="24"/>
          </w:rPr>
          <w:t>1.1.7</w:t>
        </w:r>
      </w:fldSimple>
      <w:r w:rsidRPr="00382A07">
        <w:rPr>
          <w:sz w:val="24"/>
          <w:szCs w:val="24"/>
        </w:rPr>
        <w:t xml:space="preserve"> настоящей </w:t>
      </w:r>
      <w:r w:rsidRPr="0066232D">
        <w:rPr>
          <w:sz w:val="24"/>
          <w:szCs w:val="24"/>
        </w:rPr>
        <w:t>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66232D">
        <w:rPr>
          <w:sz w:val="24"/>
          <w:szCs w:val="24"/>
        </w:rPr>
        <w:t>о</w:t>
      </w:r>
      <w:proofErr w:type="gramStart"/>
      <w:r w:rsidR="00A154B7" w:rsidRPr="0066232D">
        <w:rPr>
          <w:sz w:val="24"/>
          <w:szCs w:val="24"/>
        </w:rPr>
        <w:t>м(</w:t>
      </w:r>
      <w:proofErr w:type="gramEnd"/>
      <w:r w:rsidRPr="0066232D">
        <w:rPr>
          <w:sz w:val="24"/>
          <w:szCs w:val="24"/>
        </w:rPr>
        <w:t>их</w:t>
      </w:r>
      <w:r w:rsidR="00A154B7" w:rsidRPr="0066232D">
        <w:rPr>
          <w:sz w:val="24"/>
          <w:szCs w:val="24"/>
        </w:rPr>
        <w:t>)</w:t>
      </w:r>
      <w:r w:rsidRPr="0066232D">
        <w:rPr>
          <w:sz w:val="24"/>
          <w:szCs w:val="24"/>
        </w:rPr>
        <w:t xml:space="preserve"> задани</w:t>
      </w:r>
      <w:r w:rsidR="00A154B7" w:rsidRPr="0066232D">
        <w:rPr>
          <w:sz w:val="24"/>
          <w:szCs w:val="24"/>
        </w:rPr>
        <w:t>и(</w:t>
      </w:r>
      <w:proofErr w:type="spellStart"/>
      <w:r w:rsidRPr="0066232D">
        <w:rPr>
          <w:sz w:val="24"/>
          <w:szCs w:val="24"/>
        </w:rPr>
        <w:t>ях</w:t>
      </w:r>
      <w:proofErr w:type="spellEnd"/>
      <w:r w:rsidR="00A154B7" w:rsidRPr="0066232D">
        <w:rPr>
          <w:sz w:val="24"/>
          <w:szCs w:val="24"/>
        </w:rPr>
        <w:t>)</w:t>
      </w:r>
      <w:r w:rsidRPr="0066232D">
        <w:rPr>
          <w:sz w:val="24"/>
          <w:szCs w:val="24"/>
        </w:rPr>
        <w:t xml:space="preserve">) </w:t>
      </w:r>
      <w:r w:rsidR="00032CFB" w:rsidRPr="0066232D">
        <w:rPr>
          <w:sz w:val="24"/>
          <w:szCs w:val="24"/>
        </w:rPr>
        <w:t>и/или в Приложении №2 (проекте Договора)</w:t>
      </w:r>
      <w:r w:rsidR="00032CFB" w:rsidRPr="0066232D">
        <w:rPr>
          <w:bCs w:val="0"/>
          <w:iCs/>
          <w:szCs w:val="24"/>
        </w:rPr>
        <w:t xml:space="preserve"> </w:t>
      </w:r>
      <w:r w:rsidRPr="0066232D">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6305A1" w:rsidRPr="0066232D">
          <w:rPr>
            <w:sz w:val="24"/>
            <w:szCs w:val="24"/>
          </w:rPr>
          <w:t>1.1.5</w:t>
        </w:r>
      </w:fldSimple>
      <w:r w:rsidR="008D2928" w:rsidRPr="0066232D">
        <w:rPr>
          <w:sz w:val="24"/>
          <w:szCs w:val="24"/>
        </w:rPr>
        <w:t xml:space="preserve">, </w:t>
      </w:r>
      <w:fldSimple w:instr=" REF _Ref440270651 \r \h  \* MERGEFORMAT ">
        <w:r w:rsidR="006305A1" w:rsidRPr="0066232D">
          <w:rPr>
            <w:sz w:val="24"/>
            <w:szCs w:val="24"/>
          </w:rPr>
          <w:t>1.1.6</w:t>
        </w:r>
      </w:fldSimple>
      <w:r w:rsidR="008D2928" w:rsidRPr="0066232D">
        <w:rPr>
          <w:sz w:val="24"/>
          <w:szCs w:val="24"/>
        </w:rPr>
        <w:t xml:space="preserve">, </w:t>
      </w:r>
      <w:fldSimple w:instr=" REF _Ref440270663 \r \h  \* MERGEFORMAT ">
        <w:r w:rsidR="006305A1" w:rsidRPr="0066232D">
          <w:rPr>
            <w:sz w:val="24"/>
            <w:szCs w:val="24"/>
          </w:rPr>
          <w:t>1.1.7</w:t>
        </w:r>
      </w:fldSimple>
      <w:r w:rsidRPr="0066232D">
        <w:rPr>
          <w:sz w:val="24"/>
          <w:szCs w:val="24"/>
        </w:rPr>
        <w:t xml:space="preserve"> настоящей Документации.</w:t>
      </w:r>
    </w:p>
    <w:p w:rsidR="00EE0095" w:rsidRPr="0066232D"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66232D">
        <w:rPr>
          <w:sz w:val="24"/>
          <w:szCs w:val="24"/>
        </w:rPr>
        <w:t>В случае</w:t>
      </w:r>
      <w:proofErr w:type="gramStart"/>
      <w:r w:rsidRPr="0066232D">
        <w:rPr>
          <w:sz w:val="24"/>
          <w:szCs w:val="24"/>
        </w:rPr>
        <w:t>,</w:t>
      </w:r>
      <w:proofErr w:type="gramEnd"/>
      <w:r w:rsidRPr="0066232D">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2A47D1" w:rsidRPr="0066232D"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6232D">
        <w:rPr>
          <w:sz w:val="24"/>
          <w:szCs w:val="24"/>
        </w:rPr>
        <w:t xml:space="preserve">Участник должен указать в составе своей Заявки конкретные условия </w:t>
      </w:r>
      <w:r w:rsidR="00DA1402" w:rsidRPr="0066232D">
        <w:rPr>
          <w:bCs w:val="0"/>
          <w:iCs/>
          <w:sz w:val="24"/>
          <w:szCs w:val="24"/>
        </w:rPr>
        <w:t xml:space="preserve">поставки и оплаты, не хуже условий указанных в п. </w:t>
      </w:r>
      <w:fldSimple w:instr=" REF _Ref440270637 \r \h  \* MERGEFORMAT ">
        <w:r w:rsidR="006305A1" w:rsidRPr="0066232D">
          <w:rPr>
            <w:bCs w:val="0"/>
            <w:iCs/>
            <w:sz w:val="24"/>
            <w:szCs w:val="24"/>
          </w:rPr>
          <w:t>1.1.5</w:t>
        </w:r>
      </w:fldSimple>
      <w:r w:rsidR="00DA1402" w:rsidRPr="0066232D">
        <w:rPr>
          <w:bCs w:val="0"/>
          <w:iCs/>
          <w:sz w:val="24"/>
          <w:szCs w:val="24"/>
        </w:rPr>
        <w:t xml:space="preserve"> и </w:t>
      </w:r>
      <w:fldSimple w:instr=" REF _Ref440270663 \r \h  \* MERGEFORMAT ">
        <w:r w:rsidR="006305A1" w:rsidRPr="0066232D">
          <w:rPr>
            <w:sz w:val="24"/>
            <w:szCs w:val="24"/>
          </w:rPr>
          <w:t>1.1.7</w:t>
        </w:r>
      </w:fldSimple>
      <w:r w:rsidRPr="0066232D">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6305A1" w:rsidRPr="006305A1">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lastRenderedPageBreak/>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6305A1" w:rsidRPr="006305A1">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 xml:space="preserve">ами запроса </w:t>
      </w:r>
      <w:r w:rsidRPr="00382A07">
        <w:rPr>
          <w:sz w:val="24"/>
          <w:szCs w:val="24"/>
        </w:rPr>
        <w:lastRenderedPageBreak/>
        <w:t>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fldSimple w:instr=" REF _Ref191386164 \r \h  \* MERGEFORMAT ">
        <w:r w:rsidR="006305A1" w:rsidRPr="006305A1">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6305A1" w:rsidRPr="006305A1">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 xml:space="preserve">ам запроса предложений или третьим лицам возможно только в случаях, прямо </w:t>
      </w:r>
      <w:r w:rsidRPr="00382A07">
        <w:rPr>
          <w:sz w:val="24"/>
          <w:szCs w:val="24"/>
        </w:rPr>
        <w:lastRenderedPageBreak/>
        <w:t>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6305A1" w:rsidRPr="006305A1">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6305A1" w:rsidRPr="006305A1">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6305A1" w:rsidRPr="006305A1">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6305A1" w:rsidRPr="006305A1">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lastRenderedPageBreak/>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6305A1" w:rsidRPr="006305A1">
          <w:rPr>
            <w:b w:val="0"/>
            <w:szCs w:val="24"/>
          </w:rPr>
          <w:t>5.2</w:t>
        </w:r>
      </w:fldSimple>
      <w:r w:rsidRPr="00382A07">
        <w:rPr>
          <w:b w:val="0"/>
          <w:szCs w:val="24"/>
        </w:rPr>
        <w:t xml:space="preserve">), Техническое предложение (подраздел </w:t>
      </w:r>
      <w:fldSimple w:instr=" REF _Ref86826666 \r \h  \* MERGEFORMAT ">
        <w:r w:rsidR="006305A1" w:rsidRPr="006305A1">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6305A1" w:rsidRPr="006305A1">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6305A1" w:rsidRPr="006305A1">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6305A1" w:rsidRPr="006305A1">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6305A1" w:rsidRPr="006305A1">
          <w:rPr>
            <w:b w:val="0"/>
          </w:rPr>
          <w:t>3.6</w:t>
        </w:r>
      </w:fldSimple>
      <w:r w:rsidRPr="00382A07">
        <w:rPr>
          <w:b w:val="0"/>
          <w:szCs w:val="24"/>
        </w:rPr>
        <w:t xml:space="preserve">) и подведение итогов запроса предложений (подраздел </w:t>
      </w:r>
      <w:r w:rsidR="002C77F0">
        <w:fldChar w:fldCharType="begin"/>
      </w:r>
      <w:r w:rsidR="00991C07">
        <w:rPr>
          <w:b w:val="0"/>
          <w:szCs w:val="24"/>
        </w:rPr>
        <w:instrText xml:space="preserve"> REF _Ref472412060 \r \h </w:instrText>
      </w:r>
      <w:r w:rsidR="002C77F0">
        <w:fldChar w:fldCharType="separate"/>
      </w:r>
      <w:r w:rsidR="006305A1">
        <w:rPr>
          <w:b w:val="0"/>
          <w:szCs w:val="24"/>
        </w:rPr>
        <w:t>3.9</w:t>
      </w:r>
      <w:r w:rsidR="002C77F0">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6305A1" w:rsidRPr="006305A1">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6305A1" w:rsidRPr="006305A1">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2C77F0">
        <w:rPr>
          <w:b w:val="0"/>
        </w:rPr>
        <w:fldChar w:fldCharType="begin"/>
      </w:r>
      <w:r>
        <w:rPr>
          <w:b w:val="0"/>
        </w:rPr>
        <w:instrText xml:space="preserve"> REF _Ref469470272 \r \h </w:instrText>
      </w:r>
      <w:r w:rsidR="002C77F0">
        <w:rPr>
          <w:b w:val="0"/>
        </w:rPr>
      </w:r>
      <w:r w:rsidR="002C77F0">
        <w:rPr>
          <w:b w:val="0"/>
        </w:rPr>
        <w:fldChar w:fldCharType="separate"/>
      </w:r>
      <w:r w:rsidR="006305A1">
        <w:rPr>
          <w:b w:val="0"/>
        </w:rPr>
        <w:t>2.3.3</w:t>
      </w:r>
      <w:r w:rsidR="002C77F0">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305A1" w:rsidRPr="006305A1">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305A1" w:rsidRPr="006305A1">
          <w:rPr>
            <w:bCs w:val="0"/>
            <w:sz w:val="24"/>
            <w:szCs w:val="24"/>
          </w:rPr>
          <w:t>3.3</w:t>
        </w:r>
      </w:fldSimple>
      <w:r w:rsidR="002C77F0"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2C77F0" w:rsidRPr="00382A07">
        <w:rPr>
          <w:bCs w:val="0"/>
          <w:sz w:val="24"/>
          <w:szCs w:val="24"/>
        </w:rPr>
      </w:r>
      <w:r w:rsidR="002C77F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2C77F0"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2C77F0" w:rsidRPr="00382A07">
        <w:rPr>
          <w:bCs w:val="0"/>
          <w:sz w:val="24"/>
          <w:szCs w:val="24"/>
        </w:rPr>
      </w:r>
      <w:r w:rsidR="002C77F0" w:rsidRPr="00382A07">
        <w:rPr>
          <w:bCs w:val="0"/>
          <w:sz w:val="24"/>
          <w:szCs w:val="24"/>
        </w:rPr>
        <w:fldChar w:fldCharType="end"/>
      </w:r>
      <w:fldSimple w:instr=" REF _Ref305973214 \r \h  \* MERGEFORMAT ">
        <w:r w:rsidR="006305A1" w:rsidRPr="006305A1">
          <w:rPr>
            <w:bCs w:val="0"/>
            <w:sz w:val="24"/>
            <w:szCs w:val="24"/>
          </w:rPr>
          <w:t>3.4</w:t>
        </w:r>
      </w:fldSimple>
      <w:r w:rsidR="00096E9D" w:rsidRPr="00382A07">
        <w:rPr>
          <w:bCs w:val="0"/>
          <w:sz w:val="24"/>
          <w:szCs w:val="24"/>
        </w:rPr>
        <w:t xml:space="preserve">, </w:t>
      </w:r>
      <w:fldSimple w:instr=" REF _Ref303683883 \r \h  \* MERGEFORMAT ">
        <w:r w:rsidR="006305A1" w:rsidRPr="006305A1">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2C77F0">
        <w:fldChar w:fldCharType="begin"/>
      </w:r>
      <w:r w:rsidR="00B80887">
        <w:rPr>
          <w:bCs w:val="0"/>
          <w:sz w:val="24"/>
          <w:szCs w:val="24"/>
        </w:rPr>
        <w:instrText xml:space="preserve"> REF _Ref468200102 \r \h </w:instrText>
      </w:r>
      <w:r w:rsidR="002C77F0">
        <w:fldChar w:fldCharType="separate"/>
      </w:r>
      <w:r w:rsidR="006305A1">
        <w:rPr>
          <w:bCs w:val="0"/>
          <w:sz w:val="24"/>
          <w:szCs w:val="24"/>
        </w:rPr>
        <w:t>3.6</w:t>
      </w:r>
      <w:r w:rsidR="002C77F0">
        <w:fldChar w:fldCharType="end"/>
      </w:r>
      <w:r w:rsidR="002C77F0"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2C77F0" w:rsidRPr="00382A07">
        <w:rPr>
          <w:bCs w:val="0"/>
          <w:sz w:val="24"/>
          <w:szCs w:val="24"/>
        </w:rPr>
      </w:r>
      <w:r w:rsidR="002C77F0"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6305A1" w:rsidRPr="006305A1">
          <w:rPr>
            <w:bCs w:val="0"/>
            <w:sz w:val="24"/>
            <w:szCs w:val="24"/>
          </w:rPr>
          <w:t>3.7</w:t>
        </w:r>
      </w:fldSimple>
      <w:r w:rsidR="002C77F0"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2C77F0" w:rsidRPr="00382A07">
        <w:rPr>
          <w:bCs w:val="0"/>
          <w:sz w:val="24"/>
          <w:szCs w:val="24"/>
        </w:rPr>
      </w:r>
      <w:r w:rsidR="002C77F0"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2C77F0">
        <w:fldChar w:fldCharType="begin"/>
      </w:r>
      <w:r w:rsidR="00991C07">
        <w:rPr>
          <w:bCs w:val="0"/>
          <w:sz w:val="24"/>
          <w:szCs w:val="24"/>
        </w:rPr>
        <w:instrText xml:space="preserve"> REF _Ref472412072 \r \h </w:instrText>
      </w:r>
      <w:r w:rsidR="002C77F0">
        <w:fldChar w:fldCharType="separate"/>
      </w:r>
      <w:r w:rsidR="006305A1">
        <w:rPr>
          <w:bCs w:val="0"/>
          <w:sz w:val="24"/>
          <w:szCs w:val="24"/>
        </w:rPr>
        <w:t>3.9</w:t>
      </w:r>
      <w:r w:rsidR="002C77F0">
        <w:fldChar w:fldCharType="end"/>
      </w:r>
      <w:r w:rsidR="002C77F0"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2C77F0" w:rsidRPr="00382A07">
        <w:rPr>
          <w:bCs w:val="0"/>
          <w:sz w:val="24"/>
          <w:szCs w:val="24"/>
        </w:rPr>
      </w:r>
      <w:r w:rsidR="002C77F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2C77F0">
        <w:fldChar w:fldCharType="begin"/>
      </w:r>
      <w:r w:rsidR="00991C07">
        <w:rPr>
          <w:bCs w:val="0"/>
          <w:sz w:val="24"/>
          <w:szCs w:val="24"/>
        </w:rPr>
        <w:instrText xml:space="preserve"> REF _Ref468462141 \r \h </w:instrText>
      </w:r>
      <w:r w:rsidR="002C77F0">
        <w:fldChar w:fldCharType="separate"/>
      </w:r>
      <w:r w:rsidR="006305A1">
        <w:rPr>
          <w:bCs w:val="0"/>
          <w:sz w:val="24"/>
          <w:szCs w:val="24"/>
        </w:rPr>
        <w:t>3.12</w:t>
      </w:r>
      <w:r w:rsidR="002C77F0">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2C77F0">
        <w:fldChar w:fldCharType="begin"/>
      </w:r>
      <w:r w:rsidR="00991C07">
        <w:rPr>
          <w:bCs w:val="0"/>
          <w:sz w:val="24"/>
          <w:szCs w:val="24"/>
        </w:rPr>
        <w:instrText xml:space="preserve"> REF _Ref472412218 \r \h </w:instrText>
      </w:r>
      <w:r w:rsidR="002C77F0">
        <w:fldChar w:fldCharType="separate"/>
      </w:r>
      <w:r w:rsidR="006305A1">
        <w:rPr>
          <w:bCs w:val="0"/>
          <w:sz w:val="24"/>
          <w:szCs w:val="24"/>
        </w:rPr>
        <w:t>3.13</w:t>
      </w:r>
      <w:r w:rsidR="002C77F0">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6305A1" w:rsidRPr="006305A1">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6305A1" w:rsidRPr="006305A1">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6305A1" w:rsidRPr="006305A1">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6305A1" w:rsidRPr="006305A1">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6305A1" w:rsidRPr="006305A1">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6305A1" w:rsidRPr="006305A1">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6305A1" w:rsidRPr="006305A1">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6305A1" w:rsidRPr="006305A1">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6305A1" w:rsidRPr="006305A1">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6305A1" w:rsidRPr="006305A1">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6305A1" w:rsidRPr="006305A1">
          <w:rPr>
            <w:sz w:val="24"/>
            <w:szCs w:val="24"/>
          </w:rPr>
          <w:t>б)</w:t>
        </w:r>
      </w:fldSimple>
      <w:r w:rsidR="00F463E8" w:rsidRPr="00382A07">
        <w:rPr>
          <w:sz w:val="24"/>
          <w:szCs w:val="24"/>
        </w:rPr>
        <w:t xml:space="preserve"> п. </w:t>
      </w:r>
      <w:fldSimple w:instr=" REF _Ref303587815 \r \h  \* MERGEFORMAT ">
        <w:r w:rsidR="006305A1" w:rsidRPr="006305A1">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6305A1" w:rsidRPr="006305A1">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6305A1" w:rsidRPr="006305A1">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6305A1" w:rsidRPr="006305A1">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6305A1" w:rsidRPr="006305A1">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6305A1" w:rsidRPr="006305A1">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2C77F0">
        <w:fldChar w:fldCharType="begin"/>
      </w:r>
      <w:r>
        <w:rPr>
          <w:sz w:val="24"/>
          <w:szCs w:val="24"/>
        </w:rPr>
        <w:instrText xml:space="preserve"> REF _Ref491179450 \r \h </w:instrText>
      </w:r>
      <w:r w:rsidR="002C77F0">
        <w:fldChar w:fldCharType="separate"/>
      </w:r>
      <w:r>
        <w:rPr>
          <w:sz w:val="24"/>
          <w:szCs w:val="24"/>
        </w:rPr>
        <w:t>5.6.2</w:t>
      </w:r>
      <w:r w:rsidR="002C77F0">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6305A1" w:rsidRPr="006305A1">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6305A1" w:rsidRPr="006305A1">
          <w:rPr>
            <w:sz w:val="24"/>
            <w:szCs w:val="24"/>
          </w:rPr>
          <w:t>б)</w:t>
        </w:r>
      </w:fldSimple>
      <w:r w:rsidR="00F958E8" w:rsidRPr="00382A07">
        <w:rPr>
          <w:sz w:val="24"/>
          <w:szCs w:val="24"/>
        </w:rPr>
        <w:t xml:space="preserve">, </w:t>
      </w:r>
      <w:r w:rsidR="002C77F0">
        <w:fldChar w:fldCharType="begin"/>
      </w:r>
      <w:r w:rsidR="006B2E6B">
        <w:instrText xml:space="preserve"> REF _Ref440372460 \r \h  \* MERGEFORMAT </w:instrText>
      </w:r>
      <w:r w:rsidR="002C77F0">
        <w:fldChar w:fldCharType="separate"/>
      </w:r>
      <w:proofErr w:type="spellStart"/>
      <w:r w:rsidR="006305A1" w:rsidRPr="006305A1">
        <w:rPr>
          <w:sz w:val="24"/>
          <w:szCs w:val="24"/>
        </w:rPr>
        <w:t>д</w:t>
      </w:r>
      <w:proofErr w:type="spellEnd"/>
      <w:r w:rsidR="006305A1" w:rsidRPr="006305A1">
        <w:rPr>
          <w:sz w:val="24"/>
          <w:szCs w:val="24"/>
        </w:rPr>
        <w:t>)</w:t>
      </w:r>
      <w:r w:rsidR="002C77F0">
        <w:fldChar w:fldCharType="end"/>
      </w:r>
      <w:r w:rsidR="00F958E8" w:rsidRPr="00382A07">
        <w:rPr>
          <w:sz w:val="24"/>
          <w:szCs w:val="24"/>
        </w:rPr>
        <w:t xml:space="preserve">, </w:t>
      </w:r>
      <w:fldSimple w:instr=" REF _Ref440372474 \r \h  \* MERGEFORMAT ">
        <w:r w:rsidR="006305A1" w:rsidRPr="006305A1">
          <w:rPr>
            <w:sz w:val="24"/>
            <w:szCs w:val="24"/>
          </w:rPr>
          <w:t>м)</w:t>
        </w:r>
      </w:fldSimple>
      <w:r w:rsidR="00F958E8" w:rsidRPr="00382A07">
        <w:rPr>
          <w:sz w:val="24"/>
          <w:szCs w:val="24"/>
        </w:rPr>
        <w:t xml:space="preserve">, </w:t>
      </w:r>
      <w:r w:rsidR="002C77F0">
        <w:fldChar w:fldCharType="begin"/>
      </w:r>
      <w:r w:rsidR="006B2E6B">
        <w:instrText xml:space="preserve"> REF _Ref440372477 \r \h  \* MERGEFORMAT </w:instrText>
      </w:r>
      <w:r w:rsidR="002C77F0">
        <w:fldChar w:fldCharType="separate"/>
      </w:r>
      <w:proofErr w:type="spellStart"/>
      <w:r w:rsidR="006305A1" w:rsidRPr="006305A1">
        <w:rPr>
          <w:sz w:val="24"/>
          <w:szCs w:val="24"/>
        </w:rPr>
        <w:t>н</w:t>
      </w:r>
      <w:proofErr w:type="spellEnd"/>
      <w:r w:rsidR="006305A1" w:rsidRPr="006305A1">
        <w:rPr>
          <w:sz w:val="24"/>
          <w:szCs w:val="24"/>
        </w:rPr>
        <w:t>)</w:t>
      </w:r>
      <w:r w:rsidR="002C77F0">
        <w:fldChar w:fldCharType="end"/>
      </w:r>
      <w:r w:rsidR="00A24167" w:rsidRPr="00382A07">
        <w:rPr>
          <w:sz w:val="24"/>
          <w:szCs w:val="24"/>
        </w:rPr>
        <w:t xml:space="preserve">, </w:t>
      </w:r>
      <w:fldSimple w:instr=" REF _Ref442188512 \r \h  \* MERGEFORMAT ">
        <w:r w:rsidR="006305A1" w:rsidRPr="006305A1">
          <w:rPr>
            <w:sz w:val="24"/>
            <w:szCs w:val="24"/>
          </w:rPr>
          <w:t>с)</w:t>
        </w:r>
      </w:fldSimple>
      <w:r w:rsidR="00F463E8" w:rsidRPr="00382A07">
        <w:rPr>
          <w:sz w:val="24"/>
          <w:szCs w:val="24"/>
        </w:rPr>
        <w:t xml:space="preserve"> п. </w:t>
      </w:r>
      <w:fldSimple w:instr=" REF _Ref303587815 \r \h  \* MERGEFORMAT ">
        <w:r w:rsidR="006305A1" w:rsidRPr="006305A1">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6305A1" w:rsidRPr="006305A1">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6305A1" w:rsidRPr="006305A1">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6305A1">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6305A1" w:rsidRPr="006305A1">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6305A1" w:rsidRPr="006305A1">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6305A1" w:rsidRPr="006305A1">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6305A1" w:rsidRPr="006305A1">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66232D" w:rsidRPr="0066232D" w:rsidRDefault="00216641" w:rsidP="0066232D">
      <w:pPr>
        <w:pStyle w:val="afd"/>
        <w:tabs>
          <w:tab w:val="clear" w:pos="9360"/>
          <w:tab w:val="left" w:pos="0"/>
        </w:tabs>
        <w:suppressAutoHyphens w:val="0"/>
        <w:ind w:left="-74" w:right="-6"/>
        <w:jc w:val="both"/>
        <w:rPr>
          <w:sz w:val="24"/>
          <w:szCs w:val="24"/>
        </w:rPr>
      </w:pPr>
      <w:r w:rsidRPr="0066232D">
        <w:rPr>
          <w:b/>
          <w:sz w:val="24"/>
          <w:szCs w:val="24"/>
          <w:u w:val="single"/>
        </w:rPr>
        <w:t>По Лоту №1:</w:t>
      </w:r>
      <w:r w:rsidR="00717F60" w:rsidRPr="0066232D">
        <w:rPr>
          <w:sz w:val="24"/>
          <w:szCs w:val="24"/>
        </w:rPr>
        <w:t xml:space="preserve"> </w:t>
      </w:r>
      <w:r w:rsidR="0066232D" w:rsidRPr="0066232D">
        <w:rPr>
          <w:b/>
          <w:bCs/>
          <w:sz w:val="24"/>
          <w:szCs w:val="24"/>
        </w:rPr>
        <w:t>1 560 718,00</w:t>
      </w:r>
      <w:r w:rsidR="0066232D" w:rsidRPr="0066232D">
        <w:rPr>
          <w:sz w:val="24"/>
          <w:szCs w:val="24"/>
        </w:rPr>
        <w:t xml:space="preserve"> (один миллион пятьсот шестьдесят тысяч семьсот восемнадцать) рублей 00 копеек РФ, без учета НДС; НДС составляет </w:t>
      </w:r>
      <w:r w:rsidR="0066232D" w:rsidRPr="0066232D">
        <w:rPr>
          <w:b/>
          <w:bCs/>
          <w:sz w:val="24"/>
          <w:szCs w:val="24"/>
        </w:rPr>
        <w:t>280 929,24</w:t>
      </w:r>
      <w:r w:rsidR="0066232D" w:rsidRPr="0066232D">
        <w:rPr>
          <w:sz w:val="24"/>
          <w:szCs w:val="24"/>
        </w:rPr>
        <w:t xml:space="preserve"> (двести восемьдесят тысяч девятьсот двадцать девять) рублей 24 копейки РФ; </w:t>
      </w:r>
      <w:r w:rsidR="0066232D" w:rsidRPr="0066232D">
        <w:rPr>
          <w:b/>
          <w:bCs/>
          <w:sz w:val="24"/>
          <w:szCs w:val="24"/>
        </w:rPr>
        <w:t>1 841 647,24</w:t>
      </w:r>
      <w:r w:rsidR="0066232D" w:rsidRPr="0066232D">
        <w:rPr>
          <w:sz w:val="24"/>
          <w:szCs w:val="24"/>
        </w:rPr>
        <w:t xml:space="preserve"> (один миллион восемьсот сорок одна тысяча шестьсот сорок семь) рублей 24 копейки РФ, с учетом НДС, в том числе по филиалам ПАО «МРСК Центра»:</w:t>
      </w:r>
    </w:p>
    <w:p w:rsidR="0066232D" w:rsidRPr="00E3695F" w:rsidRDefault="0066232D" w:rsidP="0066232D">
      <w:pPr>
        <w:numPr>
          <w:ilvl w:val="0"/>
          <w:numId w:val="91"/>
        </w:numPr>
        <w:suppressAutoHyphens w:val="0"/>
        <w:spacing w:line="240" w:lineRule="auto"/>
        <w:ind w:left="714" w:hanging="357"/>
        <w:rPr>
          <w:bCs w:val="0"/>
          <w:sz w:val="24"/>
          <w:szCs w:val="24"/>
          <w:lang w:eastAsia="ru-RU"/>
        </w:rPr>
      </w:pPr>
      <w:r w:rsidRPr="00E3695F">
        <w:rPr>
          <w:bCs w:val="0"/>
          <w:sz w:val="24"/>
          <w:szCs w:val="24"/>
          <w:lang w:eastAsia="ru-RU"/>
        </w:rPr>
        <w:t>Филиал ПАО «МРСК Центра» - «</w:t>
      </w:r>
      <w:proofErr w:type="spellStart"/>
      <w:r w:rsidRPr="00E3695F">
        <w:rPr>
          <w:bCs w:val="0"/>
          <w:sz w:val="24"/>
          <w:szCs w:val="24"/>
          <w:lang w:eastAsia="ru-RU"/>
        </w:rPr>
        <w:t>Костромаэнерго</w:t>
      </w:r>
      <w:proofErr w:type="spellEnd"/>
      <w:r w:rsidRPr="00E3695F">
        <w:rPr>
          <w:bCs w:val="0"/>
          <w:sz w:val="24"/>
          <w:szCs w:val="24"/>
          <w:lang w:eastAsia="ru-RU"/>
        </w:rPr>
        <w:t xml:space="preserve">» - </w:t>
      </w:r>
      <w:r w:rsidRPr="00E3695F">
        <w:rPr>
          <w:b/>
          <w:sz w:val="24"/>
          <w:szCs w:val="24"/>
          <w:lang w:eastAsia="ru-RU"/>
        </w:rPr>
        <w:t>202 767,00</w:t>
      </w:r>
      <w:r w:rsidRPr="00E3695F">
        <w:rPr>
          <w:bCs w:val="0"/>
          <w:sz w:val="24"/>
          <w:szCs w:val="24"/>
          <w:lang w:eastAsia="ru-RU"/>
        </w:rPr>
        <w:t xml:space="preserve"> (двести две тысячи семьсот шестьдесят семь) рублей 00 копеек РФ, без учета НДС; НДС составляет </w:t>
      </w:r>
      <w:r w:rsidRPr="00E3695F">
        <w:rPr>
          <w:b/>
          <w:sz w:val="24"/>
          <w:szCs w:val="24"/>
          <w:lang w:eastAsia="ru-RU"/>
        </w:rPr>
        <w:t>36 498,06</w:t>
      </w:r>
      <w:r w:rsidRPr="00E3695F">
        <w:rPr>
          <w:bCs w:val="0"/>
          <w:sz w:val="24"/>
          <w:szCs w:val="24"/>
          <w:lang w:eastAsia="ru-RU"/>
        </w:rPr>
        <w:t xml:space="preserve"> (тридцать шесть тысяч четыреста девяносто восемь) рублей 06 копеек РФ; </w:t>
      </w:r>
      <w:r w:rsidRPr="00E3695F">
        <w:rPr>
          <w:b/>
          <w:sz w:val="24"/>
          <w:szCs w:val="24"/>
          <w:lang w:eastAsia="ru-RU"/>
        </w:rPr>
        <w:t>239 265,06</w:t>
      </w:r>
      <w:r w:rsidRPr="00E3695F">
        <w:rPr>
          <w:bCs w:val="0"/>
          <w:sz w:val="24"/>
          <w:szCs w:val="24"/>
          <w:lang w:eastAsia="ru-RU"/>
        </w:rPr>
        <w:t xml:space="preserve"> (двести тридцать девять тысяч двести шестьдесят пять) рублей 06 копеек РФ, с учетом НДС;</w:t>
      </w:r>
    </w:p>
    <w:p w:rsidR="0066232D" w:rsidRPr="00E3695F" w:rsidRDefault="0066232D" w:rsidP="0066232D">
      <w:pPr>
        <w:numPr>
          <w:ilvl w:val="0"/>
          <w:numId w:val="91"/>
        </w:numPr>
        <w:suppressAutoHyphens w:val="0"/>
        <w:spacing w:line="240" w:lineRule="auto"/>
        <w:ind w:left="714" w:hanging="357"/>
        <w:rPr>
          <w:bCs w:val="0"/>
          <w:sz w:val="24"/>
          <w:szCs w:val="24"/>
          <w:lang w:eastAsia="ru-RU"/>
        </w:rPr>
      </w:pPr>
      <w:r w:rsidRPr="00E3695F">
        <w:rPr>
          <w:bCs w:val="0"/>
          <w:sz w:val="24"/>
          <w:szCs w:val="24"/>
          <w:lang w:eastAsia="ru-RU"/>
        </w:rPr>
        <w:t>Филиал ПАО «МРСК Центра» - «</w:t>
      </w:r>
      <w:proofErr w:type="spellStart"/>
      <w:r w:rsidRPr="00E3695F">
        <w:rPr>
          <w:bCs w:val="0"/>
          <w:sz w:val="24"/>
          <w:szCs w:val="24"/>
          <w:lang w:eastAsia="ru-RU"/>
        </w:rPr>
        <w:t>Курскэнерго</w:t>
      </w:r>
      <w:proofErr w:type="spellEnd"/>
      <w:r w:rsidRPr="00E3695F">
        <w:rPr>
          <w:bCs w:val="0"/>
          <w:sz w:val="24"/>
          <w:szCs w:val="24"/>
          <w:lang w:eastAsia="ru-RU"/>
        </w:rPr>
        <w:t xml:space="preserve">» - </w:t>
      </w:r>
      <w:r w:rsidRPr="00E3695F">
        <w:rPr>
          <w:b/>
          <w:sz w:val="24"/>
          <w:szCs w:val="24"/>
          <w:lang w:eastAsia="ru-RU"/>
        </w:rPr>
        <w:t>260 512,00</w:t>
      </w:r>
      <w:r w:rsidRPr="00E3695F">
        <w:rPr>
          <w:bCs w:val="0"/>
          <w:sz w:val="24"/>
          <w:szCs w:val="24"/>
          <w:lang w:eastAsia="ru-RU"/>
        </w:rPr>
        <w:t xml:space="preserve"> (двести шестьдесят тысяч пятьсот двенадцать) рублей 00 копеек РФ, без учета НДС; НДС составляет </w:t>
      </w:r>
      <w:r w:rsidRPr="00E3695F">
        <w:rPr>
          <w:b/>
          <w:sz w:val="24"/>
          <w:szCs w:val="24"/>
          <w:lang w:eastAsia="ru-RU"/>
        </w:rPr>
        <w:t>46 892,16</w:t>
      </w:r>
      <w:r w:rsidRPr="00E3695F">
        <w:rPr>
          <w:bCs w:val="0"/>
          <w:sz w:val="24"/>
          <w:szCs w:val="24"/>
          <w:lang w:eastAsia="ru-RU"/>
        </w:rPr>
        <w:t xml:space="preserve"> (сорок шесть тысяч восемьсот девяносто два) рубля 16 копеек РФ; </w:t>
      </w:r>
      <w:r w:rsidRPr="00E3695F">
        <w:rPr>
          <w:b/>
          <w:sz w:val="24"/>
          <w:szCs w:val="24"/>
          <w:lang w:eastAsia="ru-RU"/>
        </w:rPr>
        <w:t>307 404,16</w:t>
      </w:r>
      <w:r w:rsidRPr="00E3695F">
        <w:rPr>
          <w:bCs w:val="0"/>
          <w:sz w:val="24"/>
          <w:szCs w:val="24"/>
          <w:lang w:eastAsia="ru-RU"/>
        </w:rPr>
        <w:t xml:space="preserve"> (триста семь тысяч четыреста четыре) рубля 16 копеек РФ, с учетом НДС;</w:t>
      </w:r>
    </w:p>
    <w:p w:rsidR="0066232D" w:rsidRPr="00E3695F" w:rsidRDefault="0066232D" w:rsidP="0066232D">
      <w:pPr>
        <w:numPr>
          <w:ilvl w:val="0"/>
          <w:numId w:val="91"/>
        </w:numPr>
        <w:suppressAutoHyphens w:val="0"/>
        <w:spacing w:line="240" w:lineRule="auto"/>
        <w:ind w:left="714" w:hanging="357"/>
        <w:rPr>
          <w:bCs w:val="0"/>
          <w:sz w:val="24"/>
          <w:szCs w:val="24"/>
          <w:lang w:eastAsia="ru-RU"/>
        </w:rPr>
      </w:pPr>
      <w:proofErr w:type="gramStart"/>
      <w:r w:rsidRPr="00E3695F">
        <w:rPr>
          <w:bCs w:val="0"/>
          <w:sz w:val="24"/>
          <w:szCs w:val="24"/>
          <w:lang w:eastAsia="ru-RU"/>
        </w:rPr>
        <w:t>Филиал ПАО «МРСК Центра» - «</w:t>
      </w:r>
      <w:proofErr w:type="spellStart"/>
      <w:r w:rsidRPr="00E3695F">
        <w:rPr>
          <w:bCs w:val="0"/>
          <w:sz w:val="24"/>
          <w:szCs w:val="24"/>
          <w:lang w:eastAsia="ru-RU"/>
        </w:rPr>
        <w:t>Смоленскэнерго</w:t>
      </w:r>
      <w:proofErr w:type="spellEnd"/>
      <w:r w:rsidRPr="00E3695F">
        <w:rPr>
          <w:bCs w:val="0"/>
          <w:sz w:val="24"/>
          <w:szCs w:val="24"/>
          <w:lang w:eastAsia="ru-RU"/>
        </w:rPr>
        <w:t xml:space="preserve">» - </w:t>
      </w:r>
      <w:r w:rsidRPr="00E3695F">
        <w:rPr>
          <w:b/>
          <w:sz w:val="24"/>
          <w:szCs w:val="24"/>
          <w:lang w:eastAsia="ru-RU"/>
        </w:rPr>
        <w:t>848 517,00</w:t>
      </w:r>
      <w:r w:rsidRPr="00E3695F">
        <w:rPr>
          <w:bCs w:val="0"/>
          <w:sz w:val="24"/>
          <w:szCs w:val="24"/>
          <w:lang w:eastAsia="ru-RU"/>
        </w:rPr>
        <w:t xml:space="preserve"> (восемьсот сорок восемь тысяч пятьсот семнадцать) рублей 00 копеек РФ, без учета НДС; НДС составляет </w:t>
      </w:r>
      <w:r w:rsidRPr="00E3695F">
        <w:rPr>
          <w:b/>
          <w:sz w:val="24"/>
          <w:szCs w:val="24"/>
          <w:lang w:eastAsia="ru-RU"/>
        </w:rPr>
        <w:t>152 733,06</w:t>
      </w:r>
      <w:r w:rsidRPr="00E3695F">
        <w:rPr>
          <w:bCs w:val="0"/>
          <w:sz w:val="24"/>
          <w:szCs w:val="24"/>
          <w:lang w:eastAsia="ru-RU"/>
        </w:rPr>
        <w:t xml:space="preserve"> (сто пятьдесят две тысячи семьсот тридцать три) рубля 06 копеек РФ; </w:t>
      </w:r>
      <w:r w:rsidRPr="00E3695F">
        <w:rPr>
          <w:b/>
          <w:sz w:val="24"/>
          <w:szCs w:val="24"/>
          <w:lang w:eastAsia="ru-RU"/>
        </w:rPr>
        <w:t>1 001 250,06</w:t>
      </w:r>
      <w:r w:rsidRPr="00E3695F">
        <w:rPr>
          <w:bCs w:val="0"/>
          <w:sz w:val="24"/>
          <w:szCs w:val="24"/>
          <w:lang w:eastAsia="ru-RU"/>
        </w:rPr>
        <w:t xml:space="preserve"> (один миллион одна тысяча двести пятьдесят) рублей 06 копеек РФ, с учетом НДС;</w:t>
      </w:r>
      <w:proofErr w:type="gramEnd"/>
    </w:p>
    <w:p w:rsidR="00280464" w:rsidRPr="0066232D" w:rsidRDefault="0066232D" w:rsidP="0066232D">
      <w:pPr>
        <w:numPr>
          <w:ilvl w:val="0"/>
          <w:numId w:val="91"/>
        </w:numPr>
        <w:suppressAutoHyphens w:val="0"/>
        <w:spacing w:line="240" w:lineRule="auto"/>
        <w:ind w:left="714" w:hanging="357"/>
        <w:rPr>
          <w:rFonts w:eastAsia="Calibri"/>
          <w:sz w:val="24"/>
          <w:szCs w:val="24"/>
          <w:lang w:eastAsia="en-US"/>
        </w:rPr>
      </w:pPr>
      <w:r w:rsidRPr="00E3695F">
        <w:rPr>
          <w:bCs w:val="0"/>
          <w:sz w:val="24"/>
          <w:szCs w:val="24"/>
          <w:lang w:eastAsia="ru-RU"/>
        </w:rPr>
        <w:t>Филиал ПАО «МРСК Центра» - «</w:t>
      </w:r>
      <w:proofErr w:type="spellStart"/>
      <w:r w:rsidRPr="00E3695F">
        <w:rPr>
          <w:bCs w:val="0"/>
          <w:sz w:val="24"/>
          <w:szCs w:val="24"/>
          <w:lang w:eastAsia="ru-RU"/>
        </w:rPr>
        <w:t>Тамбовэнерго</w:t>
      </w:r>
      <w:proofErr w:type="spellEnd"/>
      <w:r w:rsidRPr="00E3695F">
        <w:rPr>
          <w:bCs w:val="0"/>
          <w:sz w:val="24"/>
          <w:szCs w:val="24"/>
          <w:lang w:eastAsia="ru-RU"/>
        </w:rPr>
        <w:t xml:space="preserve">» - </w:t>
      </w:r>
      <w:r w:rsidRPr="00E3695F">
        <w:rPr>
          <w:b/>
          <w:sz w:val="24"/>
          <w:szCs w:val="24"/>
          <w:lang w:eastAsia="ru-RU"/>
        </w:rPr>
        <w:t>248 922,00</w:t>
      </w:r>
      <w:r w:rsidRPr="00E3695F">
        <w:rPr>
          <w:bCs w:val="0"/>
          <w:sz w:val="24"/>
          <w:szCs w:val="24"/>
          <w:lang w:eastAsia="ru-RU"/>
        </w:rPr>
        <w:t xml:space="preserve"> (двести сорок восемь тысяч девятьсот двадцать два) рубля 00 копеек РФ, без учета НДС; НДС составляет </w:t>
      </w:r>
      <w:r w:rsidRPr="00E3695F">
        <w:rPr>
          <w:b/>
          <w:sz w:val="24"/>
          <w:szCs w:val="24"/>
          <w:lang w:eastAsia="ru-RU"/>
        </w:rPr>
        <w:t>44 805,96</w:t>
      </w:r>
      <w:r w:rsidRPr="00E3695F">
        <w:rPr>
          <w:bCs w:val="0"/>
          <w:sz w:val="24"/>
          <w:szCs w:val="24"/>
          <w:lang w:eastAsia="ru-RU"/>
        </w:rPr>
        <w:t xml:space="preserve"> (сорок четыре тысячи восемьсот пять) рублей 96 копеек РФ; </w:t>
      </w:r>
      <w:r w:rsidRPr="00E3695F">
        <w:rPr>
          <w:b/>
          <w:sz w:val="24"/>
          <w:szCs w:val="24"/>
          <w:lang w:eastAsia="ru-RU"/>
        </w:rPr>
        <w:t>293 727,96</w:t>
      </w:r>
      <w:r w:rsidRPr="00E3695F">
        <w:rPr>
          <w:bCs w:val="0"/>
          <w:sz w:val="24"/>
          <w:szCs w:val="24"/>
          <w:lang w:eastAsia="ru-RU"/>
        </w:rPr>
        <w:t xml:space="preserve"> (двести девяносто три тысячи семьсот двадцать семь) рублей 96 копеек РФ, с учетом НДС</w:t>
      </w:r>
      <w:r w:rsidR="00280464" w:rsidRPr="0066232D">
        <w:rPr>
          <w:rFonts w:eastAsia="Calibri"/>
          <w:sz w:val="24"/>
          <w:szCs w:val="24"/>
          <w:lang w:eastAsia="en-US"/>
        </w:rPr>
        <w:t>.</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6305A1" w:rsidRPr="006305A1">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w:t>
      </w:r>
      <w:r w:rsidRPr="00382A07">
        <w:rPr>
          <w:bCs w:val="0"/>
          <w:sz w:val="24"/>
          <w:szCs w:val="24"/>
        </w:rPr>
        <w:lastRenderedPageBreak/>
        <w:t xml:space="preserve">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6305A1" w:rsidRPr="006305A1">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6305A1" w:rsidRPr="006305A1">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6305A1" w:rsidRPr="006305A1">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 xml:space="preserve">индивидуальный </w:t>
      </w:r>
      <w:r w:rsidRPr="0066232D">
        <w:rPr>
          <w:bCs w:val="0"/>
          <w:sz w:val="24"/>
          <w:szCs w:val="24"/>
        </w:rPr>
        <w:t>предприниматель</w:t>
      </w:r>
      <w:r w:rsidR="00E71628" w:rsidRPr="0066232D">
        <w:rPr>
          <w:bCs w:val="0"/>
          <w:sz w:val="24"/>
          <w:szCs w:val="24"/>
        </w:rPr>
        <w:t>)</w:t>
      </w:r>
      <w:r w:rsidR="0066232D" w:rsidRPr="0066232D">
        <w:rPr>
          <w:sz w:val="24"/>
          <w:szCs w:val="24"/>
        </w:rPr>
        <w:t>, являющееся субъектом малого и среднего предпринимательства</w:t>
      </w:r>
      <w:r w:rsidRPr="0066232D">
        <w:rPr>
          <w:bCs w:val="0"/>
          <w:sz w:val="24"/>
          <w:szCs w:val="24"/>
        </w:rPr>
        <w:t xml:space="preserve">. </w:t>
      </w:r>
      <w:r w:rsidR="003F330D" w:rsidRPr="0066232D">
        <w:rPr>
          <w:bCs w:val="0"/>
          <w:sz w:val="24"/>
          <w:szCs w:val="24"/>
        </w:rPr>
        <w:t xml:space="preserve">Привлечение </w:t>
      </w:r>
      <w:proofErr w:type="spellStart"/>
      <w:r w:rsidR="003F330D" w:rsidRPr="0066232D">
        <w:rPr>
          <w:bCs w:val="0"/>
          <w:sz w:val="24"/>
          <w:szCs w:val="24"/>
        </w:rPr>
        <w:t>со</w:t>
      </w:r>
      <w:r w:rsidR="00036006" w:rsidRPr="0066232D">
        <w:rPr>
          <w:bCs w:val="0"/>
          <w:sz w:val="24"/>
          <w:szCs w:val="24"/>
        </w:rPr>
        <w:t>поставщиков</w:t>
      </w:r>
      <w:proofErr w:type="spellEnd"/>
      <w:r w:rsidR="00036006" w:rsidRPr="0066232D">
        <w:rPr>
          <w:bCs w:val="0"/>
          <w:sz w:val="24"/>
          <w:szCs w:val="24"/>
        </w:rPr>
        <w:t xml:space="preserve"> в соответствии с пунктом </w:t>
      </w:r>
      <w:fldSimple w:instr=" REF _Ref440271628 \r \h  \* MERGEFORMAT ">
        <w:r w:rsidR="006305A1" w:rsidRPr="0066232D">
          <w:rPr>
            <w:bCs w:val="0"/>
            <w:sz w:val="24"/>
            <w:szCs w:val="24"/>
          </w:rPr>
          <w:t>3.3.9</w:t>
        </w:r>
      </w:fldSimple>
      <w:r w:rsidR="00036006" w:rsidRPr="0066232D">
        <w:rPr>
          <w:bCs w:val="0"/>
          <w:sz w:val="24"/>
          <w:szCs w:val="24"/>
        </w:rPr>
        <w:t xml:space="preserve"> не допускается. </w:t>
      </w:r>
      <w:proofErr w:type="gramStart"/>
      <w:r w:rsidRPr="0066232D">
        <w:rPr>
          <w:bCs w:val="0"/>
          <w:sz w:val="24"/>
          <w:szCs w:val="24"/>
        </w:rPr>
        <w:t>Дополнительные</w:t>
      </w:r>
      <w:r w:rsidRPr="00382A07">
        <w:rPr>
          <w:bCs w:val="0"/>
          <w:sz w:val="24"/>
          <w:szCs w:val="24"/>
        </w:rPr>
        <w:t xml:space="preserve">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305A1" w:rsidRPr="006305A1">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 xml:space="preserve">05.04.2013 № 44-ФЗ «О контрактной системе в сфере закупок товаров, </w:t>
      </w:r>
      <w:r w:rsidR="00A75256" w:rsidRPr="00382A07">
        <w:rPr>
          <w:rFonts w:eastAsia="Arial Unicode MS"/>
          <w:sz w:val="24"/>
          <w:szCs w:val="24"/>
        </w:rPr>
        <w:lastRenderedPageBreak/>
        <w:t>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6232D"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т.ч.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 xml:space="preserve">Под термином аналогичного договора понимается договор, идентичный предмету и сопоставимый с объемом и суммой поставок </w:t>
      </w:r>
      <w:r w:rsidRPr="0066232D">
        <w:rPr>
          <w:color w:val="000000"/>
          <w:sz w:val="24"/>
          <w:szCs w:val="24"/>
        </w:rPr>
        <w:t>договора по данной закупочной процедуре</w:t>
      </w:r>
      <w:r w:rsidR="00036006" w:rsidRPr="0066232D">
        <w:rPr>
          <w:sz w:val="24"/>
          <w:szCs w:val="24"/>
          <w:lang w:eastAsia="ru-RU"/>
        </w:rPr>
        <w:t xml:space="preserve">. </w:t>
      </w:r>
    </w:p>
    <w:p w:rsidR="0066232D" w:rsidRPr="0066232D" w:rsidRDefault="0066232D" w:rsidP="0066232D">
      <w:pPr>
        <w:numPr>
          <w:ilvl w:val="0"/>
          <w:numId w:val="21"/>
        </w:numPr>
        <w:suppressAutoHyphens w:val="0"/>
        <w:spacing w:line="264" w:lineRule="auto"/>
        <w:rPr>
          <w:sz w:val="24"/>
          <w:szCs w:val="24"/>
          <w:lang w:eastAsia="ru-RU"/>
        </w:rPr>
      </w:pPr>
      <w:r w:rsidRPr="0066232D">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66232D">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6232D">
        <w:rPr>
          <w:sz w:val="24"/>
          <w:szCs w:val="24"/>
          <w:lang w:eastAsia="ru-RU"/>
        </w:rPr>
        <w:t>ог</w:t>
      </w:r>
      <w:proofErr w:type="gramStart"/>
      <w:r w:rsidR="003776BB" w:rsidRPr="0066232D">
        <w:rPr>
          <w:sz w:val="24"/>
          <w:szCs w:val="24"/>
          <w:lang w:eastAsia="ru-RU"/>
        </w:rPr>
        <w:t>о(</w:t>
      </w:r>
      <w:proofErr w:type="gramEnd"/>
      <w:r w:rsidRPr="0066232D">
        <w:rPr>
          <w:sz w:val="24"/>
          <w:szCs w:val="24"/>
          <w:lang w:eastAsia="ru-RU"/>
        </w:rPr>
        <w:t>их</w:t>
      </w:r>
      <w:r w:rsidR="003776BB" w:rsidRPr="0066232D">
        <w:rPr>
          <w:sz w:val="24"/>
          <w:szCs w:val="24"/>
          <w:lang w:eastAsia="ru-RU"/>
        </w:rPr>
        <w:t>)</w:t>
      </w:r>
      <w:r w:rsidRPr="0066232D">
        <w:rPr>
          <w:sz w:val="24"/>
          <w:szCs w:val="24"/>
          <w:lang w:eastAsia="ru-RU"/>
        </w:rPr>
        <w:t xml:space="preserve"> задани</w:t>
      </w:r>
      <w:r w:rsidR="003776BB" w:rsidRPr="0066232D">
        <w:rPr>
          <w:sz w:val="24"/>
          <w:szCs w:val="24"/>
          <w:lang w:eastAsia="ru-RU"/>
        </w:rPr>
        <w:t>я(</w:t>
      </w:r>
      <w:proofErr w:type="spellStart"/>
      <w:r w:rsidRPr="0066232D">
        <w:rPr>
          <w:sz w:val="24"/>
          <w:szCs w:val="24"/>
          <w:lang w:eastAsia="ru-RU"/>
        </w:rPr>
        <w:t>й</w:t>
      </w:r>
      <w:proofErr w:type="spellEnd"/>
      <w:r w:rsidR="003776BB" w:rsidRPr="0066232D">
        <w:rPr>
          <w:sz w:val="24"/>
          <w:szCs w:val="24"/>
          <w:lang w:eastAsia="ru-RU"/>
        </w:rPr>
        <w:t>)</w:t>
      </w:r>
      <w:r w:rsidRPr="0066232D">
        <w:rPr>
          <w:sz w:val="24"/>
          <w:szCs w:val="24"/>
          <w:lang w:eastAsia="ru-RU"/>
        </w:rPr>
        <w:t>, изложены в Приложении №1 (Техническ</w:t>
      </w:r>
      <w:r w:rsidR="003776BB" w:rsidRPr="0066232D">
        <w:rPr>
          <w:sz w:val="24"/>
          <w:szCs w:val="24"/>
          <w:lang w:eastAsia="ru-RU"/>
        </w:rPr>
        <w:t>ом(</w:t>
      </w:r>
      <w:r w:rsidRPr="0066232D">
        <w:rPr>
          <w:sz w:val="24"/>
          <w:szCs w:val="24"/>
          <w:lang w:eastAsia="ru-RU"/>
        </w:rPr>
        <w:t>их</w:t>
      </w:r>
      <w:r w:rsidR="003776BB" w:rsidRPr="0066232D">
        <w:rPr>
          <w:sz w:val="24"/>
          <w:szCs w:val="24"/>
          <w:lang w:eastAsia="ru-RU"/>
        </w:rPr>
        <w:t>)</w:t>
      </w:r>
      <w:r w:rsidRPr="0066232D">
        <w:rPr>
          <w:sz w:val="24"/>
          <w:szCs w:val="24"/>
          <w:lang w:eastAsia="ru-RU"/>
        </w:rPr>
        <w:t xml:space="preserve"> задани</w:t>
      </w:r>
      <w:r w:rsidR="003776BB" w:rsidRPr="0066232D">
        <w:rPr>
          <w:sz w:val="24"/>
          <w:szCs w:val="24"/>
          <w:lang w:eastAsia="ru-RU"/>
        </w:rPr>
        <w:t>и(</w:t>
      </w:r>
      <w:proofErr w:type="spellStart"/>
      <w:r w:rsidRPr="0066232D">
        <w:rPr>
          <w:sz w:val="24"/>
          <w:szCs w:val="24"/>
          <w:lang w:eastAsia="ru-RU"/>
        </w:rPr>
        <w:t>ях</w:t>
      </w:r>
      <w:proofErr w:type="spellEnd"/>
      <w:r w:rsidR="003776BB" w:rsidRPr="0066232D">
        <w:rPr>
          <w:sz w:val="24"/>
          <w:szCs w:val="24"/>
          <w:lang w:eastAsia="ru-RU"/>
        </w:rPr>
        <w:t>)</w:t>
      </w:r>
      <w:r w:rsidRPr="0066232D">
        <w:rPr>
          <w:sz w:val="24"/>
          <w:szCs w:val="24"/>
          <w:lang w:eastAsia="ru-RU"/>
        </w:rPr>
        <w:t>) к настоящей</w:t>
      </w:r>
      <w:r w:rsidRPr="00382A07">
        <w:rPr>
          <w:sz w:val="24"/>
          <w:szCs w:val="24"/>
          <w:lang w:eastAsia="ru-RU"/>
        </w:rPr>
        <w:t xml:space="preserve">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6305A1" w:rsidRPr="006305A1">
          <w:rPr>
            <w:sz w:val="24"/>
            <w:szCs w:val="24"/>
          </w:rPr>
          <w:t>3.3.8.1</w:t>
        </w:r>
      </w:fldSimple>
      <w:r w:rsidRPr="00382A07">
        <w:rPr>
          <w:sz w:val="24"/>
          <w:szCs w:val="24"/>
        </w:rPr>
        <w:t>-</w:t>
      </w:r>
      <w:fldSimple w:instr=" REF _Ref303669127 \r \h  \* MERGEFORMAT ">
        <w:r w:rsidR="006305A1" w:rsidRPr="006305A1">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w:t>
      </w:r>
      <w:r w:rsidRPr="00382A07">
        <w:rPr>
          <w:sz w:val="24"/>
          <w:szCs w:val="24"/>
        </w:rPr>
        <w:lastRenderedPageBreak/>
        <w:t xml:space="preserve">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6305A1" w:rsidRPr="006305A1">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6305A1" w:rsidRPr="006305A1">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6305A1" w:rsidRPr="006305A1">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6305A1" w:rsidRPr="006305A1">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82A07">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6305A1" w:rsidRPr="006305A1">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w:t>
      </w:r>
      <w:r w:rsidRPr="00577EC9">
        <w:rPr>
          <w:sz w:val="24"/>
          <w:szCs w:val="24"/>
        </w:rPr>
        <w:lastRenderedPageBreak/>
        <w:t xml:space="preserve">МСП в закупках, утвержденного Постановлением 1352), по форме и в соответствии с инструкциями, приведенными в настоящей Документации (подраздел </w:t>
      </w:r>
      <w:r w:rsidR="002C77F0">
        <w:rPr>
          <w:sz w:val="24"/>
          <w:szCs w:val="24"/>
        </w:rPr>
        <w:fldChar w:fldCharType="begin"/>
      </w:r>
      <w:r>
        <w:rPr>
          <w:sz w:val="24"/>
          <w:szCs w:val="24"/>
        </w:rPr>
        <w:instrText xml:space="preserve"> REF _Ref491179450 \r \h </w:instrText>
      </w:r>
      <w:r w:rsidR="002C77F0">
        <w:rPr>
          <w:sz w:val="24"/>
          <w:szCs w:val="24"/>
        </w:rPr>
      </w:r>
      <w:r w:rsidR="002C77F0">
        <w:rPr>
          <w:sz w:val="24"/>
          <w:szCs w:val="24"/>
        </w:rPr>
        <w:fldChar w:fldCharType="separate"/>
      </w:r>
      <w:r>
        <w:rPr>
          <w:sz w:val="24"/>
          <w:szCs w:val="24"/>
        </w:rPr>
        <w:t>5.6.2</w:t>
      </w:r>
      <w:r w:rsidR="002C77F0">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6305A1" w:rsidRPr="006305A1">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6305A1" w:rsidRPr="006305A1">
          <w:rPr>
            <w:sz w:val="24"/>
            <w:szCs w:val="24"/>
          </w:rPr>
          <w:t>5.8</w:t>
        </w:r>
      </w:fldSimple>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w:t>
      </w:r>
      <w:proofErr w:type="gramStart"/>
      <w:r w:rsidR="006305A1" w:rsidRPr="00A80C89">
        <w:rPr>
          <w:iCs/>
          <w:sz w:val="24"/>
          <w:szCs w:val="24"/>
        </w:rPr>
        <w:t>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roofErr w:type="gramEnd"/>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6305A1" w:rsidRPr="006305A1">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6305A1" w:rsidRPr="006305A1">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w:t>
      </w:r>
      <w:r w:rsidRPr="00382A07">
        <w:rPr>
          <w:i/>
          <w:sz w:val="24"/>
          <w:szCs w:val="24"/>
        </w:rPr>
        <w:lastRenderedPageBreak/>
        <w:t>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6305A1" w:rsidRPr="006305A1">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lastRenderedPageBreak/>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D2D6A">
        <w:rPr>
          <w:sz w:val="24"/>
          <w:szCs w:val="24"/>
        </w:rPr>
        <w:t>я(</w:t>
      </w:r>
      <w:proofErr w:type="gramEnd"/>
      <w:r w:rsidRPr="000D2D6A">
        <w:rPr>
          <w:sz w:val="24"/>
          <w:szCs w:val="24"/>
        </w:rPr>
        <w:t>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spellStart"/>
      <w:proofErr w:type="gramStart"/>
      <w:r w:rsidRPr="000D2D6A">
        <w:rPr>
          <w:sz w:val="24"/>
          <w:szCs w:val="24"/>
        </w:rPr>
        <w:t>шеф-монтажа</w:t>
      </w:r>
      <w:proofErr w:type="spellEnd"/>
      <w:proofErr w:type="gramEnd"/>
      <w:r w:rsidRPr="000D2D6A">
        <w:rPr>
          <w:sz w:val="24"/>
          <w:szCs w:val="24"/>
        </w:rPr>
        <w:t xml:space="preserve"> и/или </w:t>
      </w:r>
      <w:proofErr w:type="spellStart"/>
      <w:r w:rsidRPr="000D2D6A">
        <w:rPr>
          <w:sz w:val="24"/>
          <w:szCs w:val="24"/>
        </w:rPr>
        <w:t>шеф-наладки</w:t>
      </w:r>
      <w:proofErr w:type="spellEnd"/>
      <w:r w:rsidRPr="000D2D6A">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D2D6A">
        <w:rPr>
          <w:sz w:val="24"/>
          <w:szCs w:val="24"/>
        </w:rPr>
        <w:t>подтверждающий</w:t>
      </w:r>
      <w:proofErr w:type="gramEnd"/>
      <w:r w:rsidRPr="000D2D6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6305A1" w:rsidRPr="006305A1">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lastRenderedPageBreak/>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6305A1" w:rsidRPr="006305A1">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2C77F0">
        <w:fldChar w:fldCharType="begin"/>
      </w:r>
      <w:r w:rsidR="00B80887">
        <w:rPr>
          <w:bCs w:val="0"/>
          <w:sz w:val="24"/>
          <w:szCs w:val="24"/>
        </w:rPr>
        <w:instrText xml:space="preserve"> REF _Ref303669127 \r \h </w:instrText>
      </w:r>
      <w:r w:rsidR="002C77F0">
        <w:fldChar w:fldCharType="separate"/>
      </w:r>
      <w:r w:rsidR="006305A1">
        <w:rPr>
          <w:bCs w:val="0"/>
          <w:sz w:val="24"/>
          <w:szCs w:val="24"/>
        </w:rPr>
        <w:t>3.3.8.2</w:t>
      </w:r>
      <w:r w:rsidR="002C77F0">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6305A1" w:rsidRPr="006305A1">
          <w:rPr>
            <w:bCs w:val="0"/>
            <w:sz w:val="24"/>
            <w:szCs w:val="24"/>
            <w:lang w:val="en-US"/>
          </w:rPr>
          <w:t>a</w:t>
        </w:r>
        <w:r w:rsidR="006305A1" w:rsidRPr="00223240">
          <w:rPr>
            <w:bCs w:val="0"/>
            <w:sz w:val="24"/>
            <w:szCs w:val="24"/>
          </w:rPr>
          <w:t>)</w:t>
        </w:r>
      </w:fldSimple>
      <w:r w:rsidRPr="00382A07">
        <w:rPr>
          <w:bCs w:val="0"/>
          <w:sz w:val="24"/>
          <w:szCs w:val="24"/>
        </w:rPr>
        <w:t xml:space="preserve">- </w:t>
      </w:r>
      <w:fldSimple w:instr=" REF _Ref307563262 \r \h  \* MERGEFORMAT ">
        <w:r w:rsidR="006305A1" w:rsidRPr="006305A1">
          <w:rPr>
            <w:bCs w:val="0"/>
            <w:sz w:val="24"/>
            <w:szCs w:val="24"/>
            <w:lang w:val="en-US"/>
          </w:rPr>
          <w:t>g</w:t>
        </w:r>
        <w:r w:rsidR="006305A1" w:rsidRPr="00223240">
          <w:rPr>
            <w:bCs w:val="0"/>
            <w:sz w:val="24"/>
            <w:szCs w:val="24"/>
          </w:rPr>
          <w:t>)</w:t>
        </w:r>
      </w:fldSimple>
      <w:r w:rsidRPr="00382A07">
        <w:rPr>
          <w:bCs w:val="0"/>
          <w:sz w:val="24"/>
          <w:szCs w:val="24"/>
        </w:rPr>
        <w:t xml:space="preserve">п. </w:t>
      </w:r>
      <w:fldSimple w:instr=" REF _Ref306032591 \r \h  \* MERGEFORMAT ">
        <w:r w:rsidR="006305A1" w:rsidRPr="006305A1">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6305A1" w:rsidRPr="006305A1">
          <w:rPr>
            <w:bCs w:val="0"/>
            <w:sz w:val="24"/>
            <w:szCs w:val="24"/>
          </w:rPr>
          <w:t>3.3.8.2</w:t>
        </w:r>
      </w:fldSimple>
      <w:r w:rsidR="00717F60" w:rsidRPr="00382A07">
        <w:rPr>
          <w:bCs w:val="0"/>
          <w:sz w:val="24"/>
          <w:szCs w:val="24"/>
        </w:rPr>
        <w:t>)</w:t>
      </w:r>
      <w:r w:rsidR="008941A2" w:rsidRPr="00382A07">
        <w:rPr>
          <w:bCs w:val="0"/>
          <w:sz w:val="24"/>
          <w:szCs w:val="24"/>
        </w:rPr>
        <w:t xml:space="preserve">. Документы, </w:t>
      </w:r>
      <w:r w:rsidR="008941A2" w:rsidRPr="00382A07">
        <w:rPr>
          <w:bCs w:val="0"/>
          <w:sz w:val="24"/>
          <w:szCs w:val="24"/>
        </w:rPr>
        <w:lastRenderedPageBreak/>
        <w:t xml:space="preserve">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6305A1" w:rsidRPr="006305A1">
          <w:rPr>
            <w:sz w:val="24"/>
            <w:szCs w:val="24"/>
          </w:rPr>
          <w:t>с)</w:t>
        </w:r>
      </w:fldSimple>
      <w:r w:rsidR="008941A2" w:rsidRPr="00382A07">
        <w:rPr>
          <w:sz w:val="24"/>
          <w:szCs w:val="24"/>
        </w:rPr>
        <w:t xml:space="preserve"> и </w:t>
      </w:r>
      <w:r w:rsidR="002C77F0">
        <w:fldChar w:fldCharType="begin"/>
      </w:r>
      <w:r w:rsidR="006B2E6B">
        <w:instrText xml:space="preserve"> REF _Ref464462966 \r \h  \* MERGEFORMAT </w:instrText>
      </w:r>
      <w:r w:rsidR="002C77F0">
        <w:fldChar w:fldCharType="separate"/>
      </w:r>
      <w:proofErr w:type="spellStart"/>
      <w:r w:rsidR="006305A1" w:rsidRPr="006305A1">
        <w:rPr>
          <w:sz w:val="24"/>
          <w:szCs w:val="24"/>
        </w:rPr>
        <w:t>х</w:t>
      </w:r>
      <w:proofErr w:type="spellEnd"/>
      <w:r w:rsidR="006305A1" w:rsidRPr="006305A1">
        <w:rPr>
          <w:sz w:val="24"/>
          <w:szCs w:val="24"/>
        </w:rPr>
        <w:t>)</w:t>
      </w:r>
      <w:r w:rsidR="002C77F0">
        <w:fldChar w:fldCharType="end"/>
      </w:r>
      <w:r w:rsidR="008941A2" w:rsidRPr="00382A07">
        <w:rPr>
          <w:sz w:val="24"/>
          <w:szCs w:val="24"/>
        </w:rPr>
        <w:t xml:space="preserve"> п. </w:t>
      </w:r>
      <w:fldSimple w:instr=" REF _Ref303587815 \r \h  \* MERGEFORMAT ">
        <w:r w:rsidR="006305A1" w:rsidRPr="006305A1">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6305A1" w:rsidRPr="006305A1">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6305A1" w:rsidRPr="006305A1">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6305A1" w:rsidRPr="006305A1">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6305A1" w:rsidRPr="006305A1">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запроса предложений, оформившие свое участие в запросе </w:t>
      </w:r>
      <w:r w:rsidRPr="00382A07">
        <w:rPr>
          <w:bCs w:val="0"/>
          <w:sz w:val="24"/>
          <w:szCs w:val="24"/>
        </w:rPr>
        <w:lastRenderedPageBreak/>
        <w:t>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66232D">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6305A1" w:rsidRPr="006305A1">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6305A1" w:rsidRPr="006305A1">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6305A1" w:rsidRPr="006305A1">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6305A1" w:rsidRPr="006305A1">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6305A1" w:rsidRPr="006305A1">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2C77F0">
        <w:fldChar w:fldCharType="begin"/>
      </w:r>
      <w:r w:rsidR="00991C07">
        <w:rPr>
          <w:bCs w:val="0"/>
          <w:sz w:val="24"/>
          <w:szCs w:val="24"/>
        </w:rPr>
        <w:instrText xml:space="preserve"> REF _Ref468462141 \r \h </w:instrText>
      </w:r>
      <w:r w:rsidR="002C77F0">
        <w:fldChar w:fldCharType="separate"/>
      </w:r>
      <w:r w:rsidR="006305A1">
        <w:rPr>
          <w:bCs w:val="0"/>
          <w:sz w:val="24"/>
          <w:szCs w:val="24"/>
        </w:rPr>
        <w:t>3.12</w:t>
      </w:r>
      <w:r w:rsidR="002C77F0">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2C77F0">
        <w:rPr>
          <w:bCs w:val="0"/>
          <w:sz w:val="24"/>
          <w:szCs w:val="24"/>
        </w:rPr>
        <w:fldChar w:fldCharType="begin"/>
      </w:r>
      <w:r w:rsidR="00991C07">
        <w:rPr>
          <w:bCs w:val="0"/>
          <w:sz w:val="24"/>
          <w:szCs w:val="24"/>
        </w:rPr>
        <w:instrText xml:space="preserve"> REF _Ref472412231 \r \h </w:instrText>
      </w:r>
      <w:r w:rsidR="002C77F0">
        <w:rPr>
          <w:bCs w:val="0"/>
          <w:sz w:val="24"/>
          <w:szCs w:val="24"/>
        </w:rPr>
      </w:r>
      <w:r w:rsidR="002C77F0">
        <w:rPr>
          <w:bCs w:val="0"/>
          <w:sz w:val="24"/>
          <w:szCs w:val="24"/>
        </w:rPr>
        <w:fldChar w:fldCharType="separate"/>
      </w:r>
      <w:r w:rsidR="006305A1">
        <w:rPr>
          <w:bCs w:val="0"/>
          <w:sz w:val="24"/>
          <w:szCs w:val="24"/>
        </w:rPr>
        <w:t>3.13</w:t>
      </w:r>
      <w:r w:rsidR="002C77F0">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6305A1" w:rsidRPr="006305A1">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66232D">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66232D"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66232D">
        <w:rPr>
          <w:sz w:val="24"/>
          <w:szCs w:val="24"/>
        </w:rPr>
        <w:lastRenderedPageBreak/>
        <w:t>Участник должен предоставить оригинал соглашения о неустойке (</w:t>
      </w:r>
      <w:r w:rsidRPr="0066232D">
        <w:rPr>
          <w:sz w:val="24"/>
          <w:szCs w:val="24"/>
          <w:lang w:eastAsia="ru-RU"/>
        </w:rPr>
        <w:t xml:space="preserve">подраздел </w:t>
      </w:r>
      <w:fldSimple w:instr=" REF _Ref440272256 \r \h  \* MERGEFORMAT ">
        <w:r w:rsidR="006305A1" w:rsidRPr="0066232D">
          <w:rPr>
            <w:sz w:val="24"/>
            <w:szCs w:val="24"/>
            <w:lang w:eastAsia="ru-RU"/>
          </w:rPr>
          <w:t>5.12</w:t>
        </w:r>
      </w:fldSimple>
      <w:r w:rsidRPr="0066232D">
        <w:rPr>
          <w:sz w:val="24"/>
          <w:szCs w:val="24"/>
        </w:rPr>
        <w:t xml:space="preserve">), а также Расписку сдачи-приемки соглашения о неустойке, подготовленную по </w:t>
      </w:r>
      <w:r w:rsidRPr="0066232D">
        <w:rPr>
          <w:spacing w:val="-1"/>
          <w:sz w:val="24"/>
          <w:szCs w:val="24"/>
        </w:rPr>
        <w:t xml:space="preserve">форме и в соответствии с инструкциями, приведенными в настоящей Документации </w:t>
      </w:r>
      <w:r w:rsidRPr="0066232D">
        <w:rPr>
          <w:sz w:val="24"/>
          <w:szCs w:val="24"/>
        </w:rPr>
        <w:t>(</w:t>
      </w:r>
      <w:r w:rsidRPr="0066232D">
        <w:rPr>
          <w:sz w:val="24"/>
          <w:szCs w:val="24"/>
          <w:lang w:eastAsia="ru-RU"/>
        </w:rPr>
        <w:t xml:space="preserve">подраздел </w:t>
      </w:r>
      <w:fldSimple w:instr=" REF _Ref441574460 \r \h  \* MERGEFORMAT ">
        <w:r w:rsidR="006305A1" w:rsidRPr="0066232D">
          <w:rPr>
            <w:sz w:val="24"/>
            <w:szCs w:val="24"/>
            <w:lang w:eastAsia="ru-RU"/>
          </w:rPr>
          <w:t>5.13</w:t>
        </w:r>
      </w:fldSimple>
      <w:r w:rsidRPr="0066232D">
        <w:rPr>
          <w:sz w:val="24"/>
          <w:szCs w:val="24"/>
        </w:rPr>
        <w:t xml:space="preserve">), в срок не позднее даты и времени окончания приема заявок, указанных в пункте </w:t>
      </w:r>
      <w:fldSimple w:instr=" REF _Ref440289953 \r \h  \* MERGEFORMAT ">
        <w:r w:rsidR="006305A1" w:rsidRPr="0066232D">
          <w:rPr>
            <w:sz w:val="24"/>
            <w:szCs w:val="24"/>
          </w:rPr>
          <w:t>3.4.1.3</w:t>
        </w:r>
      </w:fldSimple>
      <w:r w:rsidRPr="0066232D">
        <w:rPr>
          <w:sz w:val="24"/>
          <w:szCs w:val="24"/>
        </w:rPr>
        <w:t xml:space="preserve"> настоящей Документации, по адресу: </w:t>
      </w:r>
      <w:r w:rsidR="00DC32FC" w:rsidRPr="0066232D">
        <w:rPr>
          <w:sz w:val="24"/>
          <w:szCs w:val="24"/>
        </w:rPr>
        <w:t xml:space="preserve">РФ, 127018, г. Москва, ул. 2-я Ямская, дом 4, </w:t>
      </w:r>
      <w:proofErr w:type="spellStart"/>
      <w:r w:rsidR="00DC32FC" w:rsidRPr="0066232D">
        <w:rPr>
          <w:sz w:val="24"/>
          <w:szCs w:val="24"/>
        </w:rPr>
        <w:t>каб</w:t>
      </w:r>
      <w:proofErr w:type="spellEnd"/>
      <w:r w:rsidR="00DC32FC" w:rsidRPr="0066232D">
        <w:rPr>
          <w:sz w:val="24"/>
          <w:szCs w:val="24"/>
        </w:rPr>
        <w:t xml:space="preserve">. №303, исполнительный сотрудник - </w:t>
      </w:r>
      <w:r w:rsidR="008770BA" w:rsidRPr="0066232D">
        <w:rPr>
          <w:sz w:val="24"/>
          <w:szCs w:val="24"/>
        </w:rPr>
        <w:t>Горностаева</w:t>
      </w:r>
      <w:r w:rsidR="00DC32FC" w:rsidRPr="0066232D">
        <w:rPr>
          <w:sz w:val="24"/>
          <w:szCs w:val="24"/>
        </w:rPr>
        <w:t xml:space="preserve"> Татьяна Валентиновна, контактный телефон (495) 747-92-92</w:t>
      </w:r>
      <w:r w:rsidRPr="0066232D">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66232D" w:rsidRDefault="008D1B83" w:rsidP="005E6E3C">
      <w:pPr>
        <w:pStyle w:val="aff6"/>
        <w:numPr>
          <w:ilvl w:val="0"/>
          <w:numId w:val="78"/>
        </w:numPr>
        <w:tabs>
          <w:tab w:val="clear" w:pos="1134"/>
          <w:tab w:val="left" w:pos="2127"/>
        </w:tabs>
        <w:suppressAutoHyphens w:val="0"/>
        <w:spacing w:line="240" w:lineRule="auto"/>
        <w:rPr>
          <w:sz w:val="24"/>
          <w:szCs w:val="24"/>
        </w:rPr>
      </w:pPr>
      <w:r w:rsidRPr="0066232D">
        <w:rPr>
          <w:sz w:val="24"/>
          <w:szCs w:val="24"/>
        </w:rPr>
        <w:t>Пометка «</w:t>
      </w:r>
      <w:r w:rsidRPr="0066232D">
        <w:rPr>
          <w:bCs w:val="0"/>
          <w:sz w:val="24"/>
          <w:szCs w:val="24"/>
        </w:rPr>
        <w:t xml:space="preserve"> Соглашение о неустойке</w:t>
      </w:r>
      <w:r w:rsidRPr="0066232D">
        <w:rPr>
          <w:sz w:val="24"/>
          <w:szCs w:val="24"/>
        </w:rPr>
        <w:t>»;</w:t>
      </w:r>
    </w:p>
    <w:p w:rsidR="008D1B83" w:rsidRPr="0066232D" w:rsidRDefault="008D1B83" w:rsidP="005E6E3C">
      <w:pPr>
        <w:pStyle w:val="aff6"/>
        <w:numPr>
          <w:ilvl w:val="0"/>
          <w:numId w:val="78"/>
        </w:numPr>
        <w:tabs>
          <w:tab w:val="clear" w:pos="1134"/>
          <w:tab w:val="left" w:pos="2127"/>
        </w:tabs>
        <w:suppressAutoHyphens w:val="0"/>
        <w:spacing w:line="240" w:lineRule="auto"/>
        <w:rPr>
          <w:sz w:val="24"/>
          <w:szCs w:val="24"/>
        </w:rPr>
      </w:pPr>
      <w:r w:rsidRPr="0066232D">
        <w:rPr>
          <w:sz w:val="24"/>
          <w:szCs w:val="24"/>
        </w:rPr>
        <w:t xml:space="preserve">наименование и адрес Организатора в соответствии с пунктом </w:t>
      </w:r>
      <w:fldSimple w:instr=" REF _Ref191386085 \r \h  \* MERGEFORMAT ">
        <w:r w:rsidR="006305A1" w:rsidRPr="0066232D">
          <w:rPr>
            <w:sz w:val="24"/>
            <w:szCs w:val="24"/>
          </w:rPr>
          <w:t>1.1.1</w:t>
        </w:r>
      </w:fldSimple>
      <w:r w:rsidRPr="0066232D">
        <w:rPr>
          <w:sz w:val="24"/>
          <w:szCs w:val="24"/>
        </w:rPr>
        <w:t>;</w:t>
      </w:r>
    </w:p>
    <w:p w:rsidR="008D1B83" w:rsidRPr="0066232D" w:rsidRDefault="008D1B83" w:rsidP="005E6E3C">
      <w:pPr>
        <w:pStyle w:val="aff6"/>
        <w:numPr>
          <w:ilvl w:val="0"/>
          <w:numId w:val="78"/>
        </w:numPr>
        <w:tabs>
          <w:tab w:val="clear" w:pos="1134"/>
          <w:tab w:val="left" w:pos="2127"/>
        </w:tabs>
        <w:suppressAutoHyphens w:val="0"/>
        <w:spacing w:line="240" w:lineRule="auto"/>
        <w:rPr>
          <w:sz w:val="24"/>
          <w:szCs w:val="24"/>
        </w:rPr>
      </w:pPr>
      <w:r w:rsidRPr="0066232D">
        <w:rPr>
          <w:sz w:val="24"/>
          <w:szCs w:val="24"/>
        </w:rPr>
        <w:t>полное фирменное наименование Участника и его почтовый адрес;</w:t>
      </w:r>
    </w:p>
    <w:p w:rsidR="008D1B83" w:rsidRPr="0066232D" w:rsidRDefault="008D1B83" w:rsidP="005E6E3C">
      <w:pPr>
        <w:pStyle w:val="aff6"/>
        <w:numPr>
          <w:ilvl w:val="0"/>
          <w:numId w:val="78"/>
        </w:numPr>
        <w:tabs>
          <w:tab w:val="clear" w:pos="1134"/>
          <w:tab w:val="left" w:pos="2127"/>
        </w:tabs>
        <w:suppressAutoHyphens w:val="0"/>
        <w:spacing w:line="240" w:lineRule="auto"/>
        <w:rPr>
          <w:sz w:val="24"/>
          <w:szCs w:val="24"/>
        </w:rPr>
      </w:pPr>
      <w:r w:rsidRPr="0066232D">
        <w:rPr>
          <w:sz w:val="24"/>
          <w:szCs w:val="24"/>
        </w:rPr>
        <w:t xml:space="preserve">предмет Договора в соответствии с пунктом </w:t>
      </w:r>
      <w:fldSimple w:instr=" REF _Ref303323780 \r \h  \* MERGEFORMAT ">
        <w:r w:rsidR="006305A1" w:rsidRPr="0066232D">
          <w:rPr>
            <w:sz w:val="24"/>
            <w:szCs w:val="24"/>
          </w:rPr>
          <w:t>1.1.4</w:t>
        </w:r>
      </w:fldSimple>
      <w:r w:rsidRPr="0066232D">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66232D">
        <w:rPr>
          <w:sz w:val="24"/>
          <w:szCs w:val="24"/>
        </w:rPr>
        <w:t>Предоставление оригинала соглашения о неустойке без Расписки сдачи-приемки соглашения о неустойке будет</w:t>
      </w:r>
      <w:r w:rsidRPr="00382A07">
        <w:rPr>
          <w:sz w:val="24"/>
          <w:szCs w:val="24"/>
        </w:rPr>
        <w:t xml:space="preserve">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6305A1" w:rsidRPr="006305A1">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6305A1" w:rsidRPr="006305A1">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6305A1" w:rsidRPr="006305A1">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 xml:space="preserve">ачестве обеспечения </w:t>
      </w:r>
      <w:r w:rsidRPr="00DB5A15">
        <w:rPr>
          <w:szCs w:val="24"/>
        </w:rPr>
        <w:lastRenderedPageBreak/>
        <w:t>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66232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w:t>
      </w:r>
      <w:r w:rsidRPr="0066232D">
        <w:rPr>
          <w:szCs w:val="24"/>
        </w:rPr>
        <w:t>обязательств, связанных с участием в Запросе предложений и подачей Заявки,</w:t>
      </w:r>
      <w:r w:rsidRPr="0066232D">
        <w:rPr>
          <w:rFonts w:eastAsia="Calibri"/>
          <w:szCs w:val="24"/>
          <w:lang w:eastAsia="en-US"/>
        </w:rPr>
        <w:t xml:space="preserve"> копию </w:t>
      </w:r>
      <w:r w:rsidRPr="0066232D">
        <w:rPr>
          <w:szCs w:val="24"/>
        </w:rPr>
        <w:t>платежного</w:t>
      </w:r>
      <w:r w:rsidRPr="0066232D">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6305A1" w:rsidRPr="0066232D">
          <w:rPr>
            <w:rFonts w:eastAsia="Calibri"/>
            <w:szCs w:val="24"/>
            <w:lang w:eastAsia="en-US"/>
          </w:rPr>
          <w:t>5.6</w:t>
        </w:r>
      </w:fldSimple>
      <w:r w:rsidRPr="0066232D">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66232D">
        <w:rPr>
          <w:rFonts w:eastAsia="Calibri"/>
          <w:szCs w:val="24"/>
          <w:lang w:eastAsia="en-US"/>
        </w:rPr>
        <w:t>Горностаевой</w:t>
      </w:r>
      <w:r w:rsidRPr="0066232D">
        <w:rPr>
          <w:rFonts w:eastAsia="Calibri"/>
          <w:szCs w:val="24"/>
          <w:lang w:eastAsia="en-US"/>
        </w:rPr>
        <w:t xml:space="preserve"> Татьяне</w:t>
      </w:r>
      <w:proofErr w:type="gramEnd"/>
      <w:r w:rsidRPr="0066232D">
        <w:rPr>
          <w:rFonts w:eastAsia="Calibri"/>
          <w:szCs w:val="24"/>
          <w:lang w:eastAsia="en-US"/>
        </w:rPr>
        <w:t xml:space="preserve"> Валентиновне - контактный телефон (495) 747-92-92 (3123), адрес электронной почты: </w:t>
      </w:r>
      <w:hyperlink r:id="rId35" w:history="1">
        <w:r w:rsidR="00FB1064" w:rsidRPr="0066232D">
          <w:rPr>
            <w:rFonts w:eastAsia="Calibri"/>
            <w:u w:val="single"/>
            <w:lang w:eastAsia="en-US"/>
          </w:rPr>
          <w:t>Gornostaeva.TV@mrsk-1.ru</w:t>
        </w:r>
      </w:hyperlink>
      <w:r w:rsidRPr="0066232D">
        <w:rPr>
          <w:rFonts w:eastAsia="Calibri"/>
          <w:szCs w:val="24"/>
          <w:lang w:eastAsia="en-US"/>
        </w:rPr>
        <w:t xml:space="preserve">. Данные документы необходимо направить Заказчику </w:t>
      </w:r>
      <w:r w:rsidRPr="0066232D">
        <w:rPr>
          <w:szCs w:val="24"/>
        </w:rPr>
        <w:t xml:space="preserve">до момента истечения срока окончания приема заявок (п. </w:t>
      </w:r>
      <w:fldSimple w:instr=" REF _Ref440289953 \r \h  \* MERGEFORMAT ">
        <w:r w:rsidR="006305A1" w:rsidRPr="0066232D">
          <w:rPr>
            <w:szCs w:val="24"/>
          </w:rPr>
          <w:t>3.4.1.3</w:t>
        </w:r>
      </w:fldSimple>
      <w:r w:rsidRPr="0066232D">
        <w:rPr>
          <w:szCs w:val="24"/>
        </w:rPr>
        <w:t>).</w:t>
      </w:r>
    </w:p>
    <w:p w:rsidR="006D2FCD" w:rsidRPr="0066232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66232D">
        <w:rPr>
          <w:rFonts w:eastAsia="Calibri"/>
          <w:szCs w:val="24"/>
          <w:lang w:eastAsia="en-US"/>
        </w:rPr>
        <w:t>Реквизиты</w:t>
      </w:r>
      <w:r w:rsidRPr="0066232D">
        <w:rPr>
          <w:szCs w:val="24"/>
        </w:rPr>
        <w:t xml:space="preserve"> Заказчика для перечисления денежных сре</w:t>
      </w:r>
      <w:proofErr w:type="gramStart"/>
      <w:r w:rsidRPr="0066232D">
        <w:rPr>
          <w:szCs w:val="24"/>
        </w:rPr>
        <w:t>дств в к</w:t>
      </w:r>
      <w:proofErr w:type="gramEnd"/>
      <w:r w:rsidRPr="0066232D">
        <w:rPr>
          <w:szCs w:val="24"/>
        </w:rPr>
        <w:t>ачестве обеспечения обязательств, связанных с участием в Запросе предложений и подачей Заявки:</w:t>
      </w:r>
      <w:bookmarkEnd w:id="503"/>
    </w:p>
    <w:p w:rsidR="006D2FCD" w:rsidRPr="0066232D" w:rsidRDefault="006D2FCD" w:rsidP="006D2FCD">
      <w:pPr>
        <w:pStyle w:val="aff6"/>
        <w:numPr>
          <w:ilvl w:val="0"/>
          <w:numId w:val="0"/>
        </w:numPr>
        <w:snapToGrid w:val="0"/>
        <w:spacing w:before="100" w:beforeAutospacing="1" w:line="240" w:lineRule="auto"/>
        <w:ind w:left="2160"/>
        <w:rPr>
          <w:sz w:val="24"/>
          <w:szCs w:val="24"/>
          <w:u w:val="single"/>
        </w:rPr>
      </w:pPr>
      <w:r w:rsidRPr="0066232D">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66232D"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66232D">
        <w:rPr>
          <w:sz w:val="24"/>
          <w:szCs w:val="24"/>
        </w:rPr>
        <w:t>ИНН/КПП: 6901067107/997450001</w:t>
      </w:r>
    </w:p>
    <w:p w:rsidR="006D2FCD" w:rsidRPr="0066232D" w:rsidRDefault="006D2FCD" w:rsidP="006D2FCD">
      <w:pPr>
        <w:pStyle w:val="aff6"/>
        <w:numPr>
          <w:ilvl w:val="0"/>
          <w:numId w:val="0"/>
        </w:numPr>
        <w:tabs>
          <w:tab w:val="left" w:pos="2127"/>
        </w:tabs>
        <w:spacing w:line="240" w:lineRule="auto"/>
        <w:ind w:left="2847"/>
      </w:pPr>
      <w:proofErr w:type="spellStart"/>
      <w:proofErr w:type="gramStart"/>
      <w:r w:rsidRPr="0066232D">
        <w:rPr>
          <w:sz w:val="24"/>
          <w:szCs w:val="24"/>
        </w:rPr>
        <w:t>р</w:t>
      </w:r>
      <w:proofErr w:type="spellEnd"/>
      <w:proofErr w:type="gramEnd"/>
      <w:r w:rsidRPr="0066232D">
        <w:rPr>
          <w:sz w:val="24"/>
          <w:szCs w:val="24"/>
        </w:rPr>
        <w:t>/с: 40702810000000019885 в ПАО РОСБАНК</w:t>
      </w:r>
    </w:p>
    <w:p w:rsidR="006D2FCD" w:rsidRPr="0066232D" w:rsidRDefault="006D2FCD" w:rsidP="006D2FCD">
      <w:pPr>
        <w:pStyle w:val="aff6"/>
        <w:numPr>
          <w:ilvl w:val="0"/>
          <w:numId w:val="0"/>
        </w:numPr>
        <w:tabs>
          <w:tab w:val="left" w:pos="2127"/>
        </w:tabs>
        <w:spacing w:line="240" w:lineRule="auto"/>
        <w:ind w:left="2847"/>
      </w:pPr>
      <w:r w:rsidRPr="0066232D">
        <w:rPr>
          <w:sz w:val="24"/>
          <w:szCs w:val="24"/>
        </w:rPr>
        <w:t>БИК: 044525256</w:t>
      </w:r>
    </w:p>
    <w:p w:rsidR="006D2FCD" w:rsidRPr="0066232D" w:rsidRDefault="006D2FCD" w:rsidP="006D2FCD">
      <w:pPr>
        <w:pStyle w:val="aff6"/>
        <w:numPr>
          <w:ilvl w:val="0"/>
          <w:numId w:val="0"/>
        </w:numPr>
        <w:tabs>
          <w:tab w:val="left" w:pos="2127"/>
        </w:tabs>
        <w:spacing w:line="240" w:lineRule="auto"/>
        <w:ind w:left="2847"/>
      </w:pPr>
      <w:r w:rsidRPr="0066232D">
        <w:rPr>
          <w:sz w:val="24"/>
          <w:szCs w:val="24"/>
        </w:rPr>
        <w:t>к/с: 30101810000000000256</w:t>
      </w:r>
    </w:p>
    <w:p w:rsidR="006D2FCD" w:rsidRPr="0066232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66232D">
        <w:rPr>
          <w:rFonts w:eastAsia="Calibri"/>
          <w:szCs w:val="24"/>
          <w:lang w:eastAsia="en-US"/>
        </w:rPr>
        <w:t>Предоставленное</w:t>
      </w:r>
      <w:r w:rsidRPr="0066232D">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66232D" w:rsidRDefault="006D2FCD" w:rsidP="005E6E3C">
      <w:pPr>
        <w:pStyle w:val="a1"/>
        <w:numPr>
          <w:ilvl w:val="0"/>
          <w:numId w:val="83"/>
        </w:numPr>
        <w:tabs>
          <w:tab w:val="clear" w:pos="1134"/>
        </w:tabs>
        <w:suppressAutoHyphens w:val="0"/>
        <w:spacing w:line="240" w:lineRule="auto"/>
        <w:ind w:left="2126" w:hanging="357"/>
        <w:rPr>
          <w:sz w:val="24"/>
          <w:szCs w:val="24"/>
        </w:rPr>
      </w:pPr>
      <w:r w:rsidRPr="0066232D">
        <w:rPr>
          <w:sz w:val="24"/>
          <w:szCs w:val="24"/>
        </w:rPr>
        <w:t xml:space="preserve">всем Участникам – в течение семи рабочих дней со дня принятия Заказчиком решения об отказе от проведения </w:t>
      </w:r>
      <w:r w:rsidRPr="0066232D">
        <w:rPr>
          <w:szCs w:val="24"/>
        </w:rPr>
        <w:t>Запросе предложений</w:t>
      </w:r>
      <w:r w:rsidRPr="0066232D">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66232D">
        <w:rPr>
          <w:sz w:val="24"/>
          <w:szCs w:val="24"/>
        </w:rPr>
        <w:t>в течение семи рабочих дней со дня</w:t>
      </w:r>
      <w:r w:rsidRPr="00DB5A15">
        <w:rPr>
          <w:sz w:val="24"/>
          <w:szCs w:val="24"/>
        </w:rPr>
        <w:t xml:space="preserve">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6305A1" w:rsidRPr="006305A1">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66232D"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lastRenderedPageBreak/>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 xml:space="preserve">архивов, состоящих из </w:t>
      </w:r>
      <w:r w:rsidRPr="0066232D">
        <w:rPr>
          <w:bCs w:val="0"/>
          <w:sz w:val="24"/>
          <w:szCs w:val="24"/>
        </w:rPr>
        <w:t>нескольких частей (томов) на ЭТП не допускается.</w:t>
      </w:r>
    </w:p>
    <w:p w:rsidR="00717F60" w:rsidRPr="0066232D"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66232D">
        <w:rPr>
          <w:bCs w:val="0"/>
          <w:sz w:val="24"/>
          <w:szCs w:val="24"/>
        </w:rPr>
        <w:t>Заявк</w:t>
      </w:r>
      <w:r w:rsidR="00717F60" w:rsidRPr="0066232D">
        <w:rPr>
          <w:bCs w:val="0"/>
          <w:sz w:val="24"/>
          <w:szCs w:val="24"/>
        </w:rPr>
        <w:t xml:space="preserve">и на ЭТП могут быть поданы до </w:t>
      </w:r>
      <w:r w:rsidR="002B5044" w:rsidRPr="0066232D">
        <w:rPr>
          <w:b/>
          <w:bCs w:val="0"/>
          <w:sz w:val="24"/>
          <w:szCs w:val="24"/>
        </w:rPr>
        <w:t xml:space="preserve">12 часов 00 минут </w:t>
      </w:r>
      <w:r w:rsidR="0066232D" w:rsidRPr="0066232D">
        <w:rPr>
          <w:b/>
          <w:bCs w:val="0"/>
          <w:sz w:val="24"/>
          <w:szCs w:val="24"/>
        </w:rPr>
        <w:t>07</w:t>
      </w:r>
      <w:r w:rsidR="002B5044" w:rsidRPr="0066232D">
        <w:rPr>
          <w:b/>
          <w:bCs w:val="0"/>
          <w:sz w:val="24"/>
          <w:szCs w:val="24"/>
        </w:rPr>
        <w:t xml:space="preserve"> </w:t>
      </w:r>
      <w:r w:rsidR="0066232D" w:rsidRPr="0066232D">
        <w:rPr>
          <w:b/>
          <w:bCs w:val="0"/>
          <w:sz w:val="24"/>
          <w:szCs w:val="24"/>
        </w:rPr>
        <w:t>ноября</w:t>
      </w:r>
      <w:r w:rsidR="002B5044" w:rsidRPr="0066232D">
        <w:rPr>
          <w:b/>
          <w:bCs w:val="0"/>
          <w:sz w:val="24"/>
          <w:szCs w:val="24"/>
        </w:rPr>
        <w:t xml:space="preserve"> </w:t>
      </w:r>
      <w:r w:rsidR="004E638A" w:rsidRPr="0066232D">
        <w:rPr>
          <w:b/>
          <w:bCs w:val="0"/>
          <w:sz w:val="24"/>
          <w:szCs w:val="24"/>
        </w:rPr>
        <w:t>2017</w:t>
      </w:r>
      <w:r w:rsidR="002B5044" w:rsidRPr="0066232D">
        <w:rPr>
          <w:b/>
          <w:bCs w:val="0"/>
          <w:sz w:val="24"/>
          <w:szCs w:val="24"/>
        </w:rPr>
        <w:t xml:space="preserve"> года</w:t>
      </w:r>
      <w:r w:rsidR="00BC2634" w:rsidRPr="0066232D">
        <w:rPr>
          <w:b/>
          <w:bCs w:val="0"/>
          <w:sz w:val="24"/>
          <w:szCs w:val="24"/>
        </w:rPr>
        <w:t xml:space="preserve">, </w:t>
      </w:r>
      <w:r w:rsidR="00BC2634" w:rsidRPr="0066232D">
        <w:rPr>
          <w:bCs w:val="0"/>
          <w:sz w:val="24"/>
          <w:szCs w:val="24"/>
        </w:rPr>
        <w:t xml:space="preserve">при этом предложенная Участником в Письме о подаче оферты </w:t>
      </w:r>
      <w:r w:rsidR="00BC2634" w:rsidRPr="0066232D">
        <w:rPr>
          <w:bCs w:val="0"/>
          <w:spacing w:val="-2"/>
          <w:sz w:val="24"/>
          <w:szCs w:val="24"/>
        </w:rPr>
        <w:t>(под</w:t>
      </w:r>
      <w:r w:rsidR="00BC2634" w:rsidRPr="0066232D">
        <w:rPr>
          <w:bCs w:val="0"/>
          <w:sz w:val="24"/>
          <w:szCs w:val="24"/>
        </w:rPr>
        <w:t xml:space="preserve">раздел </w:t>
      </w:r>
      <w:fldSimple w:instr=" REF _Ref55336310 \r \h  \* MERGEFORMAT ">
        <w:r w:rsidR="006305A1" w:rsidRPr="0066232D">
          <w:rPr>
            <w:bCs w:val="0"/>
            <w:sz w:val="24"/>
            <w:szCs w:val="24"/>
          </w:rPr>
          <w:t>5.1</w:t>
        </w:r>
      </w:fldSimple>
      <w:r w:rsidR="00BC2634" w:rsidRPr="0066232D">
        <w:rPr>
          <w:bCs w:val="0"/>
          <w:sz w:val="24"/>
          <w:szCs w:val="24"/>
          <w:lang w:eastAsia="ru-RU"/>
        </w:rPr>
        <w:t>)</w:t>
      </w:r>
      <w:r w:rsidR="00BC2634" w:rsidRPr="0066232D">
        <w:rPr>
          <w:bCs w:val="0"/>
          <w:sz w:val="24"/>
          <w:szCs w:val="24"/>
        </w:rPr>
        <w:t xml:space="preserve"> цена должна соответствовать цене, указанной Участником на «котировочной доске» ЭТП</w:t>
      </w:r>
      <w:r w:rsidR="00717F60" w:rsidRPr="0066232D">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66232D">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6305A1" w:rsidRPr="0066232D">
          <w:rPr>
            <w:bCs w:val="0"/>
            <w:sz w:val="24"/>
            <w:szCs w:val="24"/>
          </w:rPr>
          <w:t>3.4.1.3</w:t>
        </w:r>
      </w:fldSimple>
      <w:r w:rsidRPr="0066232D">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w:t>
      </w:r>
      <w:r w:rsidRPr="00382A07">
        <w:rPr>
          <w:bCs w:val="0"/>
          <w:sz w:val="24"/>
          <w:szCs w:val="24"/>
        </w:rPr>
        <w:t xml:space="preserve">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6305A1" w:rsidRPr="006305A1">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6305A1" w:rsidRPr="006305A1">
          <w:rPr>
            <w:sz w:val="24"/>
            <w:szCs w:val="24"/>
          </w:rPr>
          <w:t>3.3.1.6</w:t>
        </w:r>
      </w:fldSimple>
      <w:r w:rsidRPr="00382A07">
        <w:rPr>
          <w:sz w:val="24"/>
          <w:szCs w:val="24"/>
        </w:rPr>
        <w:t xml:space="preserve">, </w:t>
      </w:r>
      <w:fldSimple w:instr=" REF _Ref195087786 \r \h  \* MERGEFORMAT ">
        <w:r w:rsidR="006305A1" w:rsidRPr="006305A1">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6305A1" w:rsidRPr="006305A1">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6305A1" w:rsidRPr="006305A1">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6305A1" w:rsidRPr="006305A1">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6305A1" w:rsidRPr="006305A1">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6305A1" w:rsidRPr="006305A1">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6305A1" w:rsidRPr="006305A1">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6305A1" w:rsidRPr="006305A1">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lastRenderedPageBreak/>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6305A1" w:rsidRPr="006305A1">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305A1" w:rsidRPr="006305A1">
          <w:rPr>
            <w:iCs/>
            <w:sz w:val="24"/>
            <w:szCs w:val="24"/>
            <w:lang w:eastAsia="ru-RU"/>
          </w:rPr>
          <w:t>3.7.3</w:t>
        </w:r>
      </w:fldSimple>
      <w:r w:rsidRPr="00382A07">
        <w:rPr>
          <w:iCs/>
          <w:sz w:val="24"/>
          <w:szCs w:val="24"/>
          <w:lang w:eastAsia="ru-RU"/>
        </w:rPr>
        <w:t xml:space="preserve"> - </w:t>
      </w:r>
      <w:fldSimple w:instr=" REF _Ref306353005 \r \h  \* MERGEFORMAT ">
        <w:r w:rsidR="006305A1" w:rsidRPr="006305A1">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w:t>
      </w:r>
      <w:r w:rsidRPr="00382A07">
        <w:rPr>
          <w:sz w:val="24"/>
          <w:szCs w:val="24"/>
        </w:rPr>
        <w:lastRenderedPageBreak/>
        <w:t xml:space="preserve">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6305A1" w:rsidRPr="006305A1">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6305A1" w:rsidRPr="006305A1">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6305A1" w:rsidRPr="006305A1">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6305A1" w:rsidRPr="006305A1">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66232D"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w:t>
      </w:r>
      <w:r w:rsidRPr="0066232D">
        <w:rPr>
          <w:sz w:val="24"/>
          <w:szCs w:val="24"/>
        </w:rPr>
        <w:t xml:space="preserve">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66232D">
        <w:rPr>
          <w:i/>
          <w:sz w:val="24"/>
          <w:szCs w:val="24"/>
          <w:lang w:val="en-US"/>
        </w:rPr>
        <w:t>k</w:t>
      </w:r>
      <w:proofErr w:type="gramEnd"/>
      <w:r w:rsidRPr="0066232D">
        <w:rPr>
          <w:i/>
          <w:sz w:val="24"/>
          <w:szCs w:val="24"/>
          <w:vertAlign w:val="subscript"/>
        </w:rPr>
        <w:t>ПРИОР</w:t>
      </w:r>
      <w:r w:rsidRPr="0066232D">
        <w:rPr>
          <w:sz w:val="24"/>
          <w:szCs w:val="24"/>
        </w:rPr>
        <w:t xml:space="preserve">=0,85, </w:t>
      </w:r>
      <w:r w:rsidRPr="0066232D">
        <w:rPr>
          <w:sz w:val="24"/>
          <w:szCs w:val="24"/>
        </w:rPr>
        <w:lastRenderedPageBreak/>
        <w:t xml:space="preserve">иначе </w:t>
      </w:r>
      <w:r w:rsidRPr="0066232D">
        <w:rPr>
          <w:i/>
          <w:sz w:val="24"/>
          <w:szCs w:val="24"/>
          <w:lang w:val="en-US"/>
        </w:rPr>
        <w:t>k</w:t>
      </w:r>
      <w:r w:rsidRPr="0066232D">
        <w:rPr>
          <w:i/>
          <w:sz w:val="24"/>
          <w:szCs w:val="24"/>
          <w:vertAlign w:val="subscript"/>
        </w:rPr>
        <w:t>ПРИОР</w:t>
      </w:r>
      <w:r w:rsidRPr="0066232D">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66232D">
        <w:rPr>
          <w:sz w:val="24"/>
          <w:szCs w:val="24"/>
        </w:rPr>
        <w:t>Приоритет</w:t>
      </w:r>
      <w:r w:rsidRPr="001018D6">
        <w:rPr>
          <w:sz w:val="24"/>
          <w:szCs w:val="24"/>
        </w:rPr>
        <w:t xml:space="preserve">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fldSimple w:instr=" REF _Ref303251044 \r \h  \* MERGEFORMAT ">
        <w:r w:rsidR="006305A1" w:rsidRPr="006305A1">
          <w:rPr>
            <w:rFonts w:ascii="Times New Roman" w:hAnsi="Times New Roman" w:cs="Times New Roman"/>
            <w:sz w:val="24"/>
            <w:szCs w:val="24"/>
          </w:rPr>
          <w:t>3.10</w:t>
        </w:r>
      </w:fldSimple>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lastRenderedPageBreak/>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6305A1" w:rsidRPr="006305A1">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lastRenderedPageBreak/>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6305A1" w:rsidRPr="006305A1">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6305A1" w:rsidRPr="006305A1">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6305A1" w:rsidRPr="006305A1">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xml:space="preserve">, если по итогам проведенного анализа представленных в составе заявки </w:t>
      </w:r>
      <w:r w:rsidRPr="004A1A68">
        <w:rPr>
          <w:rFonts w:eastAsia="Times New Roman,Italic"/>
          <w:bCs/>
          <w:iCs/>
          <w:sz w:val="24"/>
          <w:szCs w:val="24"/>
        </w:rPr>
        <w:lastRenderedPageBreak/>
        <w:t>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6305A1" w:rsidRPr="006305A1">
          <w:rPr>
            <w:sz w:val="24"/>
            <w:szCs w:val="24"/>
          </w:rPr>
          <w:t>3.13.2</w:t>
        </w:r>
      </w:fldSimple>
      <w:r w:rsidR="007929A7" w:rsidRPr="001018D6">
        <w:rPr>
          <w:sz w:val="24"/>
          <w:szCs w:val="24"/>
        </w:rPr>
        <w:t>-</w:t>
      </w:r>
      <w:fldSimple w:instr=" REF _Ref465440181 \r \h  \* MERGEFORMAT ">
        <w:r w:rsidR="006305A1" w:rsidRPr="006305A1">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6305A1" w:rsidRPr="006305A1">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6305A1" w:rsidRPr="006305A1">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6305A1" w:rsidRPr="006305A1">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lastRenderedPageBreak/>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2C77F0">
        <w:fldChar w:fldCharType="begin"/>
      </w:r>
      <w:r w:rsidR="00991C07">
        <w:rPr>
          <w:bCs w:val="0"/>
          <w:sz w:val="24"/>
          <w:szCs w:val="24"/>
        </w:rPr>
        <w:instrText xml:space="preserve"> REF _Ref472412248 \r \h </w:instrText>
      </w:r>
      <w:r w:rsidR="002C77F0">
        <w:fldChar w:fldCharType="separate"/>
      </w:r>
      <w:r w:rsidR="006305A1">
        <w:rPr>
          <w:bCs w:val="0"/>
          <w:sz w:val="24"/>
          <w:szCs w:val="24"/>
        </w:rPr>
        <w:t>3.13</w:t>
      </w:r>
      <w:r w:rsidR="002C77F0">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подтверждающих его полномочия на поставку продукции от производител</w:t>
      </w:r>
      <w:proofErr w:type="gramStart"/>
      <w:r w:rsidRPr="000D2D6A">
        <w:rPr>
          <w:sz w:val="24"/>
          <w:szCs w:val="24"/>
        </w:rPr>
        <w:t>я(</w:t>
      </w:r>
      <w:proofErr w:type="gramEnd"/>
      <w:r w:rsidRPr="000D2D6A">
        <w:rPr>
          <w:sz w:val="24"/>
          <w:szCs w:val="24"/>
        </w:rPr>
        <w:t xml:space="preserve">ей) данной продукции (п. </w:t>
      </w:r>
      <w:fldSimple w:instr=" REF _Ref466909528 \r \h  \* MERGEFORMAT ">
        <w:r w:rsidR="006305A1" w:rsidRPr="000D2D6A">
          <w:rPr>
            <w:sz w:val="24"/>
            <w:szCs w:val="24"/>
          </w:rPr>
          <w:t>3.3.8.9</w:t>
        </w:r>
      </w:fldSimple>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6305A1" w:rsidRPr="006305A1">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6305A1" w:rsidRPr="006305A1">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6305A1">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6305A1" w:rsidRPr="006305A1">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w:t>
      </w:r>
      <w:r w:rsidRPr="004A1A68">
        <w:rPr>
          <w:sz w:val="24"/>
          <w:szCs w:val="24"/>
        </w:rPr>
        <w:lastRenderedPageBreak/>
        <w:t xml:space="preserve">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6305A1" w:rsidRPr="006305A1">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6305A1">
          <w:t>2</w:t>
        </w:r>
      </w:fldSimple>
      <w:r w:rsidRPr="004A1A68">
        <w:rPr>
          <w:sz w:val="24"/>
          <w:szCs w:val="24"/>
        </w:rPr>
        <w:t xml:space="preserve">) с учетом требований, изложенных в подпункте </w:t>
      </w:r>
      <w:fldSimple w:instr=" REF _Ref465437572 \r \h  \* MERGEFORMAT ">
        <w:r w:rsidR="006305A1" w:rsidRPr="006305A1">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6305A1" w:rsidRPr="006305A1">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6305A1" w:rsidRPr="006305A1">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6305A1" w:rsidRPr="006305A1">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66232D" w:rsidRDefault="002B5044" w:rsidP="0021751A">
      <w:pPr>
        <w:pStyle w:val="2"/>
        <w:ind w:left="1701" w:hanging="1134"/>
      </w:pPr>
      <w:bookmarkStart w:id="709" w:name="_Toc423421726"/>
      <w:bookmarkStart w:id="710" w:name="_Ref450646963"/>
      <w:bookmarkStart w:id="711" w:name="_Toc472411829"/>
      <w:r w:rsidRPr="0066232D">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66232D"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66232D">
        <w:rPr>
          <w:b w:val="0"/>
          <w:szCs w:val="24"/>
        </w:rPr>
        <w:t>Техническ</w:t>
      </w:r>
      <w:r w:rsidR="003776BB" w:rsidRPr="0066232D">
        <w:rPr>
          <w:b w:val="0"/>
          <w:szCs w:val="24"/>
        </w:rPr>
        <w:t>о</w:t>
      </w:r>
      <w:proofErr w:type="gramStart"/>
      <w:r w:rsidR="003776BB" w:rsidRPr="0066232D">
        <w:rPr>
          <w:b w:val="0"/>
          <w:szCs w:val="24"/>
        </w:rPr>
        <w:t>е(</w:t>
      </w:r>
      <w:proofErr w:type="spellStart"/>
      <w:proofErr w:type="gramEnd"/>
      <w:r w:rsidRPr="0066232D">
        <w:rPr>
          <w:b w:val="0"/>
          <w:szCs w:val="24"/>
        </w:rPr>
        <w:t>ие</w:t>
      </w:r>
      <w:proofErr w:type="spellEnd"/>
      <w:r w:rsidR="003776BB" w:rsidRPr="0066232D">
        <w:rPr>
          <w:b w:val="0"/>
          <w:szCs w:val="24"/>
        </w:rPr>
        <w:t>)</w:t>
      </w:r>
      <w:r w:rsidRPr="0066232D">
        <w:rPr>
          <w:b w:val="0"/>
          <w:szCs w:val="24"/>
        </w:rPr>
        <w:t xml:space="preserve"> задани</w:t>
      </w:r>
      <w:r w:rsidR="003776BB" w:rsidRPr="0066232D">
        <w:rPr>
          <w:b w:val="0"/>
          <w:szCs w:val="24"/>
        </w:rPr>
        <w:t>е(</w:t>
      </w:r>
      <w:r w:rsidRPr="0066232D">
        <w:rPr>
          <w:b w:val="0"/>
          <w:szCs w:val="24"/>
        </w:rPr>
        <w:t>я</w:t>
      </w:r>
      <w:r w:rsidR="003776BB" w:rsidRPr="0066232D">
        <w:rPr>
          <w:b w:val="0"/>
          <w:szCs w:val="24"/>
        </w:rPr>
        <w:t>)</w:t>
      </w:r>
      <w:r w:rsidRPr="0066232D">
        <w:rPr>
          <w:b w:val="0"/>
          <w:szCs w:val="24"/>
        </w:rPr>
        <w:t xml:space="preserve"> </w:t>
      </w:r>
      <w:r w:rsidR="00A154B7" w:rsidRPr="0066232D">
        <w:rPr>
          <w:b w:val="0"/>
          <w:szCs w:val="24"/>
        </w:rPr>
        <w:t xml:space="preserve">по Лоту №1 (подраздел </w:t>
      </w:r>
      <w:fldSimple w:instr=" REF _Ref440275279 \r \h  \* MERGEFORMAT ">
        <w:r w:rsidR="006305A1" w:rsidRPr="0066232D">
          <w:rPr>
            <w:b w:val="0"/>
            <w:szCs w:val="24"/>
          </w:rPr>
          <w:t>1.1.4</w:t>
        </w:r>
      </w:fldSimple>
      <w:r w:rsidR="00A154B7" w:rsidRPr="0066232D">
        <w:rPr>
          <w:b w:val="0"/>
          <w:szCs w:val="24"/>
        </w:rPr>
        <w:t>)</w:t>
      </w:r>
      <w:r w:rsidRPr="0066232D">
        <w:rPr>
          <w:b w:val="0"/>
          <w:szCs w:val="24"/>
        </w:rPr>
        <w:t xml:space="preserve"> изложен</w:t>
      </w:r>
      <w:r w:rsidR="00F463E8" w:rsidRPr="0066232D">
        <w:rPr>
          <w:b w:val="0"/>
          <w:szCs w:val="24"/>
        </w:rPr>
        <w:t>о(</w:t>
      </w:r>
      <w:proofErr w:type="spellStart"/>
      <w:r w:rsidRPr="0066232D">
        <w:rPr>
          <w:b w:val="0"/>
          <w:szCs w:val="24"/>
        </w:rPr>
        <w:t>ы</w:t>
      </w:r>
      <w:proofErr w:type="spellEnd"/>
      <w:r w:rsidR="00F463E8" w:rsidRPr="0066232D">
        <w:rPr>
          <w:b w:val="0"/>
          <w:szCs w:val="24"/>
        </w:rPr>
        <w:t>)</w:t>
      </w:r>
      <w:r w:rsidRPr="0066232D">
        <w:rPr>
          <w:b w:val="0"/>
          <w:szCs w:val="24"/>
        </w:rPr>
        <w:t xml:space="preserve"> в Приложении №1, которое является неотъемлемым приложением к настоящей документации и предоставляется </w:t>
      </w:r>
      <w:r w:rsidR="0021751A" w:rsidRPr="0066232D">
        <w:rPr>
          <w:b w:val="0"/>
          <w:szCs w:val="24"/>
        </w:rPr>
        <w:t>Участник</w:t>
      </w:r>
      <w:r w:rsidRPr="0066232D">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951E53" w:rsidRPr="0066232D" w:rsidRDefault="00951E53" w:rsidP="00951E53">
      <w:pPr>
        <w:pStyle w:val="3"/>
        <w:ind w:left="0" w:firstLine="851"/>
        <w:jc w:val="both"/>
        <w:rPr>
          <w:b w:val="0"/>
          <w:szCs w:val="24"/>
        </w:rPr>
      </w:pPr>
      <w:bookmarkStart w:id="731" w:name="_Toc464120629"/>
      <w:bookmarkStart w:id="732" w:name="_Toc466970549"/>
      <w:bookmarkStart w:id="733" w:name="_Toc468462463"/>
      <w:bookmarkStart w:id="734" w:name="_Toc469482056"/>
      <w:bookmarkStart w:id="735" w:name="_Toc472411831"/>
      <w:bookmarkStart w:id="736" w:name="_Ref194832984"/>
      <w:bookmarkStart w:id="737" w:name="_Ref197686508"/>
      <w:bookmarkStart w:id="738" w:name="_Toc423421727"/>
      <w:r w:rsidRPr="0066232D">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1"/>
      <w:bookmarkEnd w:id="732"/>
      <w:bookmarkEnd w:id="733"/>
      <w:bookmarkEnd w:id="734"/>
      <w:bookmarkEnd w:id="735"/>
    </w:p>
    <w:p w:rsidR="002B5044" w:rsidRPr="00382A07" w:rsidRDefault="002B5044" w:rsidP="0021751A">
      <w:pPr>
        <w:pStyle w:val="2"/>
        <w:ind w:left="1701" w:hanging="1134"/>
      </w:pPr>
      <w:bookmarkStart w:id="739" w:name="_Toc472411832"/>
      <w:r w:rsidRPr="0066232D">
        <w:t>Требование к поставляемой</w:t>
      </w:r>
      <w:r w:rsidRPr="00382A07">
        <w:t xml:space="preserve"> продукции</w:t>
      </w:r>
      <w:bookmarkEnd w:id="736"/>
      <w:bookmarkEnd w:id="737"/>
      <w:bookmarkEnd w:id="738"/>
      <w:bookmarkEnd w:id="739"/>
    </w:p>
    <w:p w:rsidR="002B5044" w:rsidRPr="00382A07" w:rsidRDefault="0021751A" w:rsidP="002B5044">
      <w:pPr>
        <w:pStyle w:val="3"/>
        <w:ind w:left="0" w:firstLine="851"/>
        <w:jc w:val="both"/>
        <w:rPr>
          <w:b w:val="0"/>
          <w:szCs w:val="24"/>
        </w:rPr>
      </w:pPr>
      <w:bookmarkStart w:id="740" w:name="_Toc439166313"/>
      <w:bookmarkStart w:id="741" w:name="_Toc439170661"/>
      <w:bookmarkStart w:id="742" w:name="_Toc439172763"/>
      <w:bookmarkStart w:id="743" w:name="_Toc439173207"/>
      <w:bookmarkStart w:id="744" w:name="_Toc439238201"/>
      <w:bookmarkStart w:id="745" w:name="_Toc439252753"/>
      <w:bookmarkStart w:id="746" w:name="_Toc439323611"/>
      <w:bookmarkStart w:id="747" w:name="_Toc439323727"/>
      <w:bookmarkStart w:id="748" w:name="_Toc440357125"/>
      <w:bookmarkStart w:id="749" w:name="_Toc440359680"/>
      <w:bookmarkStart w:id="750" w:name="_Toc440632144"/>
      <w:bookmarkStart w:id="751" w:name="_Toc440875965"/>
      <w:bookmarkStart w:id="752" w:name="_Toc441130993"/>
      <w:bookmarkStart w:id="753" w:name="_Toc447269808"/>
      <w:bookmarkStart w:id="754" w:name="_Toc464120631"/>
      <w:bookmarkStart w:id="755" w:name="_Toc466970551"/>
      <w:bookmarkStart w:id="756" w:name="_Toc468462465"/>
      <w:bookmarkStart w:id="757" w:name="_Toc469482058"/>
      <w:bookmarkStart w:id="758" w:name="_Toc472411833"/>
      <w:bookmarkStart w:id="759" w:name="_Ref194833053"/>
      <w:bookmarkStart w:id="760" w:name="_Ref223496951"/>
      <w:bookmarkStart w:id="761"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2B5044" w:rsidRPr="00382A07" w:rsidRDefault="002B5044" w:rsidP="002B5044">
      <w:pPr>
        <w:pStyle w:val="3"/>
        <w:ind w:left="0" w:firstLine="851"/>
        <w:jc w:val="both"/>
        <w:rPr>
          <w:b w:val="0"/>
          <w:szCs w:val="24"/>
        </w:rPr>
      </w:pPr>
      <w:bookmarkStart w:id="762" w:name="_Toc439166314"/>
      <w:bookmarkStart w:id="763" w:name="_Toc439170662"/>
      <w:bookmarkStart w:id="764" w:name="_Toc439172764"/>
      <w:bookmarkStart w:id="765" w:name="_Toc439173208"/>
      <w:bookmarkStart w:id="766" w:name="_Toc439238202"/>
      <w:bookmarkStart w:id="767" w:name="_Toc439252754"/>
      <w:bookmarkStart w:id="768" w:name="_Toc439323612"/>
      <w:bookmarkStart w:id="769" w:name="_Toc439323728"/>
      <w:bookmarkStart w:id="770" w:name="_Toc440357126"/>
      <w:bookmarkStart w:id="771" w:name="_Toc440359681"/>
      <w:bookmarkStart w:id="772" w:name="_Toc440632145"/>
      <w:bookmarkStart w:id="773" w:name="_Toc440875966"/>
      <w:bookmarkStart w:id="774" w:name="_Toc441130994"/>
      <w:bookmarkStart w:id="775" w:name="_Toc447269809"/>
      <w:bookmarkStart w:id="776" w:name="_Toc464120632"/>
      <w:bookmarkStart w:id="777" w:name="_Toc466970552"/>
      <w:bookmarkStart w:id="778" w:name="_Toc468462466"/>
      <w:bookmarkStart w:id="779" w:name="_Toc469482059"/>
      <w:bookmarkStart w:id="780"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382A07" w:rsidRDefault="002B5044" w:rsidP="0021751A">
      <w:pPr>
        <w:pStyle w:val="2"/>
        <w:ind w:left="1701" w:hanging="1134"/>
      </w:pPr>
      <w:bookmarkStart w:id="781" w:name="_Ref247513861"/>
      <w:bookmarkStart w:id="782" w:name="_Toc423421728"/>
      <w:bookmarkStart w:id="783" w:name="_Toc472411835"/>
      <w:r w:rsidRPr="00382A07">
        <w:t xml:space="preserve">Требование к </w:t>
      </w:r>
      <w:r w:rsidR="0021751A" w:rsidRPr="00382A07">
        <w:t>Участник</w:t>
      </w:r>
      <w:r w:rsidRPr="00382A07">
        <w:t>у</w:t>
      </w:r>
      <w:bookmarkEnd w:id="759"/>
      <w:bookmarkEnd w:id="760"/>
      <w:bookmarkEnd w:id="761"/>
      <w:r w:rsidRPr="00382A07">
        <w:t>.</w:t>
      </w:r>
      <w:bookmarkEnd w:id="781"/>
      <w:bookmarkEnd w:id="782"/>
      <w:bookmarkEnd w:id="783"/>
    </w:p>
    <w:p w:rsidR="002B5044" w:rsidRPr="00382A07" w:rsidRDefault="002B5044" w:rsidP="002B5044">
      <w:pPr>
        <w:pStyle w:val="3"/>
        <w:ind w:left="0" w:firstLine="851"/>
        <w:jc w:val="both"/>
        <w:rPr>
          <w:b w:val="0"/>
          <w:szCs w:val="24"/>
        </w:rPr>
      </w:pPr>
      <w:bookmarkStart w:id="784" w:name="_Toc439166317"/>
      <w:bookmarkStart w:id="785" w:name="_Toc439170665"/>
      <w:bookmarkStart w:id="786" w:name="_Toc439172767"/>
      <w:bookmarkStart w:id="787" w:name="_Toc439173211"/>
      <w:bookmarkStart w:id="788" w:name="_Toc439238205"/>
      <w:bookmarkStart w:id="789" w:name="_Toc439252756"/>
      <w:bookmarkStart w:id="790" w:name="_Toc439323614"/>
      <w:bookmarkStart w:id="791" w:name="_Toc439323730"/>
      <w:bookmarkStart w:id="792" w:name="_Ref440292618"/>
      <w:bookmarkStart w:id="793" w:name="_Toc440357128"/>
      <w:bookmarkStart w:id="794" w:name="_Toc440359683"/>
      <w:bookmarkStart w:id="795" w:name="_Toc440632147"/>
      <w:bookmarkStart w:id="796" w:name="_Toc440875968"/>
      <w:bookmarkStart w:id="797" w:name="_Toc441130996"/>
      <w:bookmarkStart w:id="798" w:name="_Toc447269811"/>
      <w:bookmarkStart w:id="799" w:name="_Toc464120634"/>
      <w:bookmarkStart w:id="800" w:name="_Toc466970554"/>
      <w:bookmarkStart w:id="801" w:name="_Toc468462468"/>
      <w:bookmarkStart w:id="802" w:name="_Toc469482061"/>
      <w:bookmarkStart w:id="803"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Pr>
          <w:b w:val="0"/>
          <w:szCs w:val="24"/>
        </w:rPr>
        <w:t>Производителем</w:t>
      </w:r>
      <w:r w:rsidR="004C2DF2"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6305A1" w:rsidRPr="006305A1">
          <w:rPr>
            <w:b w:val="0"/>
            <w:szCs w:val="24"/>
          </w:rPr>
          <w:t>5.3</w:t>
        </w:r>
      </w:fldSimple>
      <w:r w:rsidRPr="00382A07">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382A07" w:rsidRDefault="002B5044" w:rsidP="002B5044">
      <w:pPr>
        <w:pStyle w:val="3"/>
        <w:ind w:left="0" w:firstLine="851"/>
        <w:jc w:val="both"/>
        <w:rPr>
          <w:b w:val="0"/>
          <w:szCs w:val="24"/>
        </w:rPr>
      </w:pPr>
      <w:bookmarkStart w:id="804" w:name="_Toc439166318"/>
      <w:bookmarkStart w:id="805" w:name="_Toc439170666"/>
      <w:bookmarkStart w:id="806" w:name="_Toc439172768"/>
      <w:bookmarkStart w:id="807" w:name="_Toc439173212"/>
      <w:bookmarkStart w:id="808" w:name="_Toc439238206"/>
      <w:bookmarkStart w:id="809" w:name="_Toc439252757"/>
      <w:bookmarkStart w:id="810" w:name="_Toc439323615"/>
      <w:bookmarkStart w:id="811" w:name="_Toc439323731"/>
      <w:bookmarkStart w:id="812" w:name="_Toc440357129"/>
      <w:bookmarkStart w:id="813" w:name="_Toc440359684"/>
      <w:bookmarkStart w:id="814" w:name="_Toc440632148"/>
      <w:bookmarkStart w:id="815" w:name="_Toc440875969"/>
      <w:bookmarkStart w:id="816" w:name="_Toc441130997"/>
      <w:bookmarkStart w:id="817" w:name="_Toc447269812"/>
      <w:bookmarkStart w:id="818" w:name="_Toc464120635"/>
      <w:bookmarkStart w:id="819" w:name="_Toc466970555"/>
      <w:bookmarkStart w:id="820" w:name="_Toc468462469"/>
      <w:bookmarkStart w:id="821" w:name="_Toc469482062"/>
      <w:bookmarkStart w:id="822"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6305A1" w:rsidRPr="006305A1">
          <w:rPr>
            <w:b w:val="0"/>
            <w:szCs w:val="24"/>
          </w:rPr>
          <w:t>5.3</w:t>
        </w:r>
      </w:fldSimple>
      <w:r w:rsidR="00D56F8C" w:rsidRPr="00382A07">
        <w:rPr>
          <w:b w:val="0"/>
          <w:szCs w:val="24"/>
        </w:rPr>
        <w:t>)</w:t>
      </w:r>
      <w:r w:rsidRPr="00382A07">
        <w:rPr>
          <w:b w:val="0"/>
          <w:szCs w:val="24"/>
        </w:rPr>
        <w:t xml:space="preserve"> буде</w:t>
      </w:r>
      <w:bookmarkStart w:id="823" w:name="_GoBack"/>
      <w:bookmarkEnd w:id="823"/>
      <w:r w:rsidRPr="00382A07">
        <w:rPr>
          <w:b w:val="0"/>
          <w:szCs w:val="24"/>
        </w:rPr>
        <w:t xml:space="preserve">т являться причиной для отклонения предложения </w:t>
      </w:r>
      <w:r w:rsidR="0021751A" w:rsidRPr="00382A07">
        <w:rPr>
          <w:b w:val="0"/>
          <w:szCs w:val="24"/>
        </w:rPr>
        <w:t>Участник</w:t>
      </w:r>
      <w:r w:rsidRPr="00382A07">
        <w:rPr>
          <w:b w:val="0"/>
          <w:szCs w:val="24"/>
        </w:rPr>
        <w:t>а.</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64832" w:rsidRPr="00382A07" w:rsidRDefault="00464832" w:rsidP="00464832">
      <w:pPr>
        <w:pStyle w:val="2"/>
        <w:ind w:left="1701" w:hanging="1134"/>
      </w:pPr>
      <w:bookmarkStart w:id="824" w:name="_Toc248219573"/>
      <w:bookmarkStart w:id="825" w:name="_Toc256099315"/>
      <w:bookmarkStart w:id="826" w:name="_Toc423421664"/>
      <w:bookmarkStart w:id="827" w:name="_Toc472411838"/>
      <w:bookmarkEnd w:id="669"/>
      <w:bookmarkEnd w:id="670"/>
      <w:r w:rsidRPr="00382A07">
        <w:t>Иные требования</w:t>
      </w:r>
      <w:bookmarkEnd w:id="824"/>
      <w:bookmarkEnd w:id="825"/>
      <w:bookmarkEnd w:id="826"/>
      <w:bookmarkEnd w:id="827"/>
    </w:p>
    <w:p w:rsidR="0011726E" w:rsidRPr="00382A07" w:rsidRDefault="00953987" w:rsidP="0011726E">
      <w:pPr>
        <w:pStyle w:val="3"/>
        <w:ind w:left="0" w:firstLine="851"/>
        <w:jc w:val="both"/>
        <w:rPr>
          <w:b w:val="0"/>
          <w:szCs w:val="24"/>
        </w:rPr>
      </w:pPr>
      <w:bookmarkStart w:id="828" w:name="_Toc464120637"/>
      <w:bookmarkStart w:id="829" w:name="_Toc466970557"/>
      <w:bookmarkStart w:id="830" w:name="_Toc468462471"/>
      <w:bookmarkStart w:id="831" w:name="_Toc469482064"/>
      <w:bookmarkStart w:id="832" w:name="_Toc472411839"/>
      <w:bookmarkStart w:id="833"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8"/>
      <w:bookmarkEnd w:id="829"/>
      <w:bookmarkEnd w:id="830"/>
      <w:bookmarkEnd w:id="831"/>
      <w:bookmarkEnd w:id="832"/>
    </w:p>
    <w:p w:rsidR="002B5044" w:rsidRPr="00382A07" w:rsidRDefault="00464832" w:rsidP="00464832">
      <w:pPr>
        <w:pStyle w:val="3"/>
        <w:ind w:left="0" w:firstLine="851"/>
        <w:jc w:val="both"/>
        <w:rPr>
          <w:b w:val="0"/>
          <w:szCs w:val="24"/>
        </w:rPr>
      </w:pPr>
      <w:bookmarkStart w:id="834" w:name="_Toc464120638"/>
      <w:bookmarkStart w:id="835" w:name="_Toc466970558"/>
      <w:bookmarkStart w:id="836" w:name="_Toc468462472"/>
      <w:bookmarkStart w:id="837" w:name="_Toc469482065"/>
      <w:bookmarkStart w:id="838"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33"/>
      <w:bookmarkEnd w:id="834"/>
      <w:bookmarkEnd w:id="835"/>
      <w:bookmarkEnd w:id="836"/>
      <w:bookmarkEnd w:id="837"/>
      <w:bookmarkEnd w:id="838"/>
    </w:p>
    <w:p w:rsidR="00953987" w:rsidRPr="00382A07" w:rsidRDefault="00953987" w:rsidP="00953987">
      <w:pPr>
        <w:pStyle w:val="2"/>
        <w:ind w:left="1701" w:hanging="1134"/>
        <w:rPr>
          <w:b w:val="0"/>
        </w:rPr>
      </w:pPr>
      <w:bookmarkStart w:id="839" w:name="_Toc461808930"/>
      <w:bookmarkStart w:id="840" w:name="_Toc472411841"/>
      <w:r w:rsidRPr="00382A07">
        <w:lastRenderedPageBreak/>
        <w:t>Альтернативные предложения</w:t>
      </w:r>
      <w:bookmarkStart w:id="841" w:name="_Ref56252639"/>
      <w:bookmarkEnd w:id="839"/>
      <w:bookmarkEnd w:id="840"/>
    </w:p>
    <w:p w:rsidR="00953987" w:rsidRPr="00382A07" w:rsidRDefault="00953987" w:rsidP="00953987">
      <w:pPr>
        <w:pStyle w:val="3"/>
        <w:ind w:left="0" w:firstLine="851"/>
        <w:jc w:val="both"/>
        <w:rPr>
          <w:b w:val="0"/>
          <w:szCs w:val="24"/>
        </w:rPr>
      </w:pPr>
      <w:bookmarkStart w:id="842" w:name="_Toc461808802"/>
      <w:bookmarkStart w:id="843" w:name="_Toc461808931"/>
      <w:bookmarkStart w:id="844" w:name="_Toc464120640"/>
      <w:bookmarkStart w:id="845" w:name="_Toc466970560"/>
      <w:bookmarkStart w:id="846" w:name="_Toc468462474"/>
      <w:bookmarkStart w:id="847" w:name="_Toc469482067"/>
      <w:bookmarkStart w:id="848"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1"/>
      <w:bookmarkEnd w:id="842"/>
      <w:bookmarkEnd w:id="843"/>
      <w:bookmarkEnd w:id="844"/>
      <w:bookmarkEnd w:id="845"/>
      <w:bookmarkEnd w:id="846"/>
      <w:bookmarkEnd w:id="847"/>
      <w:bookmarkEnd w:id="848"/>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9" w:name="_Ref440270602"/>
      <w:bookmarkStart w:id="850" w:name="_Toc472411843"/>
      <w:bookmarkEnd w:id="5"/>
      <w:bookmarkEnd w:id="639"/>
      <w:r w:rsidRPr="00382A07">
        <w:rPr>
          <w:szCs w:val="24"/>
        </w:rPr>
        <w:lastRenderedPageBreak/>
        <w:t>Образцы основных форм документов, включаемых в Заявку</w:t>
      </w:r>
      <w:bookmarkEnd w:id="849"/>
      <w:bookmarkEnd w:id="850"/>
      <w:r w:rsidRPr="00382A07">
        <w:rPr>
          <w:szCs w:val="24"/>
        </w:rPr>
        <w:t xml:space="preserve"> </w:t>
      </w:r>
    </w:p>
    <w:p w:rsidR="004F4D80" w:rsidRPr="00382A07" w:rsidRDefault="004F4D80" w:rsidP="004F4D80">
      <w:pPr>
        <w:pStyle w:val="2"/>
      </w:pPr>
      <w:bookmarkStart w:id="851" w:name="_Ref55336310"/>
      <w:bookmarkStart w:id="852" w:name="_Toc57314672"/>
      <w:bookmarkStart w:id="853" w:name="_Toc69728986"/>
      <w:bookmarkStart w:id="854" w:name="_Toc98253919"/>
      <w:bookmarkStart w:id="855" w:name="_Toc165173847"/>
      <w:bookmarkStart w:id="856" w:name="_Toc423423667"/>
      <w:bookmarkStart w:id="857" w:name="_Toc472411844"/>
      <w:r w:rsidRPr="00382A07">
        <w:t xml:space="preserve">Письмо о подаче оферты </w:t>
      </w:r>
      <w:bookmarkStart w:id="858" w:name="_Ref22846535"/>
      <w:r w:rsidRPr="00382A07">
        <w:t>(</w:t>
      </w:r>
      <w:bookmarkEnd w:id="858"/>
      <w:r w:rsidRPr="00382A07">
        <w:t xml:space="preserve">форма </w:t>
      </w:r>
      <w:r w:rsidRPr="00382A07">
        <w:rPr>
          <w:noProof/>
        </w:rPr>
        <w:t>1</w:t>
      </w:r>
      <w:r w:rsidRPr="00382A07">
        <w:t>)</w:t>
      </w:r>
      <w:bookmarkEnd w:id="851"/>
      <w:bookmarkEnd w:id="852"/>
      <w:bookmarkEnd w:id="853"/>
      <w:bookmarkEnd w:id="854"/>
      <w:bookmarkEnd w:id="855"/>
      <w:bookmarkEnd w:id="856"/>
      <w:bookmarkEnd w:id="857"/>
    </w:p>
    <w:p w:rsidR="004F4D80" w:rsidRPr="00382A07" w:rsidRDefault="004F4D80" w:rsidP="004F4D80">
      <w:pPr>
        <w:pStyle w:val="3"/>
        <w:rPr>
          <w:szCs w:val="24"/>
        </w:rPr>
      </w:pPr>
      <w:bookmarkStart w:id="859" w:name="_Toc98253920"/>
      <w:bookmarkStart w:id="860" w:name="_Toc157248174"/>
      <w:bookmarkStart w:id="861" w:name="_Toc157496543"/>
      <w:bookmarkStart w:id="862" w:name="_Toc158206082"/>
      <w:bookmarkStart w:id="863" w:name="_Toc164057767"/>
      <w:bookmarkStart w:id="864" w:name="_Toc164137117"/>
      <w:bookmarkStart w:id="865" w:name="_Toc164161277"/>
      <w:bookmarkStart w:id="866" w:name="_Toc165173848"/>
      <w:bookmarkStart w:id="867" w:name="_Toc439170673"/>
      <w:bookmarkStart w:id="868" w:name="_Toc439172775"/>
      <w:bookmarkStart w:id="869" w:name="_Toc439173219"/>
      <w:bookmarkStart w:id="870" w:name="_Toc439238213"/>
      <w:bookmarkStart w:id="871" w:name="_Toc440357133"/>
      <w:bookmarkStart w:id="872" w:name="_Toc440359688"/>
      <w:bookmarkStart w:id="873" w:name="_Toc447269817"/>
      <w:bookmarkStart w:id="874" w:name="_Toc464120643"/>
      <w:bookmarkStart w:id="875" w:name="_Toc466970563"/>
      <w:bookmarkStart w:id="876" w:name="_Toc472411845"/>
      <w:r w:rsidRPr="00382A07">
        <w:rPr>
          <w:szCs w:val="24"/>
        </w:rPr>
        <w:t>Форма письма о подаче оферты</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7"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8" w:name="_Toc98253921"/>
      <w:bookmarkStart w:id="879" w:name="_Toc157248175"/>
      <w:bookmarkStart w:id="880" w:name="_Toc157496544"/>
      <w:bookmarkStart w:id="881" w:name="_Toc158206083"/>
      <w:bookmarkStart w:id="882" w:name="_Toc164057768"/>
      <w:bookmarkStart w:id="883" w:name="_Toc164137118"/>
      <w:bookmarkStart w:id="884" w:name="_Toc164161278"/>
      <w:bookmarkStart w:id="885" w:name="_Toc165173849"/>
      <w:r w:rsidRPr="00382A07">
        <w:rPr>
          <w:b/>
          <w:szCs w:val="24"/>
        </w:rPr>
        <w:br w:type="page"/>
      </w:r>
    </w:p>
    <w:p w:rsidR="004F4D80" w:rsidRPr="00382A07" w:rsidRDefault="004F4D80" w:rsidP="004F4D80">
      <w:pPr>
        <w:pStyle w:val="3"/>
        <w:rPr>
          <w:szCs w:val="24"/>
        </w:rPr>
      </w:pPr>
      <w:bookmarkStart w:id="886" w:name="_Toc439170674"/>
      <w:bookmarkStart w:id="887" w:name="_Toc439172776"/>
      <w:bookmarkStart w:id="888" w:name="_Toc439173220"/>
      <w:bookmarkStart w:id="889" w:name="_Toc439238214"/>
      <w:bookmarkStart w:id="890" w:name="_Toc439252762"/>
      <w:bookmarkStart w:id="891" w:name="_Toc439323736"/>
      <w:bookmarkStart w:id="892" w:name="_Toc440357134"/>
      <w:bookmarkStart w:id="893" w:name="_Toc440359689"/>
      <w:bookmarkStart w:id="894" w:name="_Toc440632153"/>
      <w:bookmarkStart w:id="895" w:name="_Toc440875973"/>
      <w:bookmarkStart w:id="896" w:name="_Toc441131001"/>
      <w:bookmarkStart w:id="897" w:name="_Toc447269818"/>
      <w:bookmarkStart w:id="898" w:name="_Toc464120644"/>
      <w:bookmarkStart w:id="899" w:name="_Toc466970564"/>
      <w:bookmarkStart w:id="900" w:name="_Toc472411846"/>
      <w:r w:rsidRPr="00382A07">
        <w:rPr>
          <w:szCs w:val="24"/>
        </w:rPr>
        <w:lastRenderedPageBreak/>
        <w:t>Инструкции по заполнению</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6305A1" w:rsidRPr="006305A1">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6305A1" w:rsidRPr="006305A1">
          <w:rPr>
            <w:sz w:val="24"/>
            <w:szCs w:val="24"/>
          </w:rPr>
          <w:t>3.3.1.6</w:t>
        </w:r>
      </w:fldSimple>
      <w:r w:rsidRPr="00382A07">
        <w:rPr>
          <w:sz w:val="24"/>
          <w:szCs w:val="24"/>
        </w:rPr>
        <w:t xml:space="preserve"> и </w:t>
      </w:r>
      <w:fldSimple w:instr=" REF _Ref195087786 \r \h  \* MERGEFORMAT ">
        <w:r w:rsidR="006305A1" w:rsidRPr="006305A1">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901" w:name="_Ref55335821"/>
      <w:bookmarkStart w:id="902" w:name="_Ref55336345"/>
      <w:bookmarkStart w:id="903" w:name="_Toc57314674"/>
      <w:bookmarkStart w:id="904" w:name="_Toc69728988"/>
      <w:bookmarkStart w:id="905" w:name="_Toc98253922"/>
      <w:bookmarkStart w:id="906" w:name="_Toc165173850"/>
      <w:r w:rsidRPr="00382A07">
        <w:br w:type="page"/>
      </w:r>
    </w:p>
    <w:p w:rsidR="00920CB0" w:rsidRPr="00382A07" w:rsidRDefault="00920CB0" w:rsidP="00920CB0">
      <w:pPr>
        <w:pStyle w:val="3"/>
        <w:rPr>
          <w:szCs w:val="24"/>
        </w:rPr>
      </w:pPr>
      <w:bookmarkStart w:id="907" w:name="_Ref440271964"/>
      <w:bookmarkStart w:id="908" w:name="_Toc440357135"/>
      <w:bookmarkStart w:id="909" w:name="_Toc440359690"/>
      <w:bookmarkStart w:id="910"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7"/>
      <w:bookmarkEnd w:id="908"/>
      <w:bookmarkEnd w:id="909"/>
      <w:bookmarkEnd w:id="910"/>
    </w:p>
    <w:p w:rsidR="00920CB0" w:rsidRPr="00382A07" w:rsidRDefault="00920CB0" w:rsidP="005E6E3C">
      <w:pPr>
        <w:pStyle w:val="3"/>
        <w:numPr>
          <w:ilvl w:val="3"/>
          <w:numId w:val="72"/>
        </w:numPr>
        <w:rPr>
          <w:szCs w:val="24"/>
        </w:rPr>
      </w:pPr>
      <w:bookmarkStart w:id="911" w:name="_Toc439238216"/>
      <w:bookmarkStart w:id="912" w:name="_Toc439252764"/>
      <w:bookmarkStart w:id="913" w:name="_Toc439323738"/>
      <w:bookmarkStart w:id="914" w:name="_Toc440357136"/>
      <w:bookmarkStart w:id="915" w:name="_Toc440359691"/>
      <w:bookmarkStart w:id="916" w:name="_Toc440632155"/>
      <w:bookmarkStart w:id="917" w:name="_Toc440875975"/>
      <w:bookmarkStart w:id="918" w:name="_Toc441131003"/>
      <w:bookmarkStart w:id="919" w:name="_Toc447269820"/>
      <w:bookmarkStart w:id="920" w:name="_Toc464120646"/>
      <w:bookmarkStart w:id="921" w:name="_Toc466970566"/>
      <w:bookmarkStart w:id="922"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11"/>
      <w:bookmarkEnd w:id="912"/>
      <w:bookmarkEnd w:id="913"/>
      <w:bookmarkEnd w:id="914"/>
      <w:bookmarkEnd w:id="915"/>
      <w:bookmarkEnd w:id="916"/>
      <w:bookmarkEnd w:id="917"/>
      <w:bookmarkEnd w:id="918"/>
      <w:bookmarkEnd w:id="919"/>
      <w:bookmarkEnd w:id="920"/>
      <w:bookmarkEnd w:id="921"/>
      <w:bookmarkEnd w:id="922"/>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3" w:name="_Toc423423668"/>
      <w:bookmarkStart w:id="924" w:name="_Ref440271072"/>
      <w:bookmarkStart w:id="925" w:name="_Ref440273986"/>
      <w:bookmarkStart w:id="926" w:name="_Ref440274337"/>
      <w:bookmarkStart w:id="927" w:name="_Ref440274913"/>
      <w:bookmarkStart w:id="928" w:name="_Ref440284918"/>
      <w:bookmarkStart w:id="929"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01"/>
      <w:bookmarkEnd w:id="902"/>
      <w:bookmarkEnd w:id="903"/>
      <w:bookmarkEnd w:id="904"/>
      <w:bookmarkEnd w:id="905"/>
      <w:bookmarkEnd w:id="906"/>
      <w:bookmarkEnd w:id="923"/>
      <w:bookmarkEnd w:id="924"/>
      <w:bookmarkEnd w:id="925"/>
      <w:bookmarkEnd w:id="926"/>
      <w:bookmarkEnd w:id="927"/>
      <w:bookmarkEnd w:id="928"/>
      <w:bookmarkEnd w:id="92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30" w:name="_Toc98253923"/>
      <w:bookmarkStart w:id="931" w:name="_Toc157248177"/>
      <w:bookmarkStart w:id="932" w:name="_Toc157496546"/>
      <w:bookmarkStart w:id="933" w:name="_Toc158206085"/>
      <w:bookmarkStart w:id="934" w:name="_Toc164057770"/>
      <w:bookmarkStart w:id="935" w:name="_Toc164137120"/>
      <w:bookmarkStart w:id="936" w:name="_Toc164161280"/>
      <w:bookmarkStart w:id="937" w:name="_Toc165173851"/>
      <w:bookmarkStart w:id="938" w:name="_Ref264038986"/>
      <w:bookmarkStart w:id="939" w:name="_Ref264359294"/>
      <w:bookmarkStart w:id="940" w:name="_Toc439170676"/>
      <w:bookmarkStart w:id="941" w:name="_Toc439172778"/>
      <w:bookmarkStart w:id="942" w:name="_Toc439173222"/>
      <w:bookmarkStart w:id="943" w:name="_Toc439238218"/>
      <w:bookmarkStart w:id="944" w:name="_Toc439252766"/>
      <w:bookmarkStart w:id="945" w:name="_Toc439323740"/>
      <w:bookmarkStart w:id="946" w:name="_Toc440357138"/>
      <w:bookmarkStart w:id="947" w:name="_Toc440359693"/>
      <w:bookmarkStart w:id="948" w:name="_Toc440632157"/>
      <w:bookmarkStart w:id="949" w:name="_Toc440875977"/>
      <w:bookmarkStart w:id="950" w:name="_Toc441131005"/>
      <w:bookmarkStart w:id="951" w:name="_Toc447269822"/>
      <w:bookmarkStart w:id="952" w:name="_Toc464120648"/>
      <w:bookmarkStart w:id="953" w:name="_Toc466970568"/>
      <w:bookmarkStart w:id="954" w:name="_Toc468462482"/>
      <w:bookmarkStart w:id="955" w:name="_Toc469482075"/>
      <w:bookmarkStart w:id="956" w:name="_Toc472411850"/>
      <w:r w:rsidRPr="00382A07">
        <w:rPr>
          <w:szCs w:val="24"/>
        </w:rPr>
        <w:t xml:space="preserve">Форма </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492C8B" w:rsidRPr="00382A07">
        <w:rPr>
          <w:szCs w:val="24"/>
        </w:rPr>
        <w:t>Сводной таблицы стоимости</w:t>
      </w:r>
      <w:bookmarkEnd w:id="944"/>
      <w:bookmarkEnd w:id="945"/>
      <w:bookmarkEnd w:id="946"/>
      <w:bookmarkEnd w:id="947"/>
      <w:bookmarkEnd w:id="948"/>
      <w:bookmarkEnd w:id="949"/>
      <w:r w:rsidR="00F04258" w:rsidRPr="00382A07">
        <w:rPr>
          <w:bCs w:val="0"/>
          <w:szCs w:val="24"/>
        </w:rPr>
        <w:t xml:space="preserve"> поставок</w:t>
      </w:r>
      <w:bookmarkEnd w:id="950"/>
      <w:bookmarkEnd w:id="951"/>
      <w:bookmarkEnd w:id="952"/>
      <w:bookmarkEnd w:id="953"/>
      <w:bookmarkEnd w:id="954"/>
      <w:bookmarkEnd w:id="955"/>
      <w:bookmarkEnd w:id="956"/>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7" w:name="_Toc176765534"/>
      <w:bookmarkStart w:id="958" w:name="_Toc198979983"/>
      <w:bookmarkStart w:id="959" w:name="_Toc217466315"/>
      <w:bookmarkStart w:id="960" w:name="_Toc217702856"/>
      <w:bookmarkStart w:id="961" w:name="_Toc233601974"/>
      <w:bookmarkStart w:id="962" w:name="_Toc263343460"/>
      <w:r w:rsidRPr="00382A07">
        <w:rPr>
          <w:b w:val="0"/>
          <w:szCs w:val="24"/>
        </w:rPr>
        <w:br w:type="page"/>
      </w:r>
      <w:bookmarkStart w:id="963" w:name="_Toc439170677"/>
      <w:bookmarkStart w:id="964" w:name="_Toc439172779"/>
      <w:bookmarkStart w:id="965" w:name="_Toc439173223"/>
      <w:bookmarkStart w:id="966" w:name="_Toc439238219"/>
      <w:bookmarkStart w:id="967" w:name="_Toc439252767"/>
      <w:bookmarkStart w:id="968" w:name="_Toc439323741"/>
      <w:bookmarkStart w:id="969" w:name="_Toc440357139"/>
      <w:bookmarkStart w:id="970" w:name="_Toc440359694"/>
      <w:bookmarkStart w:id="971" w:name="_Toc440632158"/>
      <w:bookmarkStart w:id="972" w:name="_Toc440875978"/>
      <w:bookmarkStart w:id="973" w:name="_Toc441131006"/>
      <w:bookmarkStart w:id="974" w:name="_Toc447269823"/>
      <w:bookmarkStart w:id="975" w:name="_Toc464120649"/>
      <w:bookmarkStart w:id="976" w:name="_Toc466970569"/>
      <w:bookmarkStart w:id="977" w:name="_Toc468462483"/>
      <w:bookmarkStart w:id="978" w:name="_Toc469482076"/>
      <w:bookmarkStart w:id="979" w:name="_Toc472411851"/>
      <w:r w:rsidRPr="00382A07">
        <w:rPr>
          <w:szCs w:val="24"/>
        </w:rPr>
        <w:lastRenderedPageBreak/>
        <w:t>Инструкции по заполнению</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6305A1" w:rsidRPr="006305A1">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6305A1" w:rsidRPr="006305A1">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6305A1">
          <w:t>2</w:t>
        </w:r>
      </w:fldSimple>
      <w:r w:rsidRPr="001018D6">
        <w:rPr>
          <w:sz w:val="24"/>
          <w:szCs w:val="24"/>
        </w:rPr>
        <w:t xml:space="preserve"> и </w:t>
      </w:r>
      <w:fldSimple w:instr=" REF _Ref440292779 \r \h  \* MERGEFORMAT ">
        <w:r w:rsidR="006305A1">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lastRenderedPageBreak/>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0" w:name="_Ref86826666"/>
      <w:bookmarkStart w:id="981" w:name="_Toc90385112"/>
      <w:bookmarkStart w:id="982" w:name="_Toc98253925"/>
      <w:bookmarkStart w:id="983" w:name="_Toc165173853"/>
      <w:bookmarkStart w:id="984" w:name="_Toc423423669"/>
      <w:bookmarkStart w:id="985" w:name="_Toc472411852"/>
      <w:r w:rsidRPr="00382A07">
        <w:lastRenderedPageBreak/>
        <w:t xml:space="preserve">Техническое предложение (форма </w:t>
      </w:r>
      <w:r w:rsidRPr="00382A07">
        <w:rPr>
          <w:noProof/>
        </w:rPr>
        <w:t>3</w:t>
      </w:r>
      <w:r w:rsidRPr="00382A07">
        <w:t>)</w:t>
      </w:r>
      <w:bookmarkEnd w:id="980"/>
      <w:bookmarkEnd w:id="981"/>
      <w:bookmarkEnd w:id="982"/>
      <w:bookmarkEnd w:id="983"/>
      <w:bookmarkEnd w:id="984"/>
      <w:bookmarkEnd w:id="98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6" w:name="_Toc90385113"/>
      <w:bookmarkStart w:id="987" w:name="_Toc98253926"/>
      <w:bookmarkStart w:id="988" w:name="_Toc157248180"/>
      <w:bookmarkStart w:id="989" w:name="_Toc157496549"/>
      <w:bookmarkStart w:id="990" w:name="_Toc158206088"/>
      <w:bookmarkStart w:id="991" w:name="_Toc164057773"/>
      <w:bookmarkStart w:id="992" w:name="_Toc164137123"/>
      <w:bookmarkStart w:id="993" w:name="_Toc164161283"/>
      <w:bookmarkStart w:id="994" w:name="_Toc165173854"/>
      <w:bookmarkStart w:id="995" w:name="_Ref193690005"/>
      <w:bookmarkStart w:id="996" w:name="_Toc439170679"/>
      <w:bookmarkStart w:id="997" w:name="_Toc439172781"/>
      <w:bookmarkStart w:id="998" w:name="_Toc439173225"/>
      <w:bookmarkStart w:id="999" w:name="_Toc439238221"/>
      <w:bookmarkStart w:id="1000" w:name="_Toc439252769"/>
      <w:bookmarkStart w:id="1001" w:name="_Toc439323743"/>
      <w:bookmarkStart w:id="1002" w:name="_Toc440357141"/>
      <w:bookmarkStart w:id="1003" w:name="_Toc440359696"/>
      <w:bookmarkStart w:id="1004" w:name="_Toc440632160"/>
      <w:bookmarkStart w:id="1005" w:name="_Toc440875980"/>
      <w:bookmarkStart w:id="1006" w:name="_Toc441131008"/>
      <w:bookmarkStart w:id="1007" w:name="_Toc447269825"/>
      <w:bookmarkStart w:id="1008" w:name="_Toc464120651"/>
      <w:bookmarkStart w:id="1009" w:name="_Toc466970571"/>
      <w:bookmarkStart w:id="1010" w:name="_Toc468462485"/>
      <w:bookmarkStart w:id="1011" w:name="_Toc469482078"/>
      <w:bookmarkStart w:id="1012" w:name="_Toc472411853"/>
      <w:r w:rsidRPr="00382A07">
        <w:rPr>
          <w:szCs w:val="24"/>
        </w:rPr>
        <w:t xml:space="preserve">Форма </w:t>
      </w:r>
      <w:bookmarkEnd w:id="986"/>
      <w:bookmarkEnd w:id="987"/>
      <w:bookmarkEnd w:id="988"/>
      <w:bookmarkEnd w:id="989"/>
      <w:bookmarkEnd w:id="990"/>
      <w:bookmarkEnd w:id="991"/>
      <w:bookmarkEnd w:id="992"/>
      <w:bookmarkEnd w:id="993"/>
      <w:bookmarkEnd w:id="994"/>
      <w:bookmarkEnd w:id="995"/>
      <w:r w:rsidRPr="00382A07">
        <w:rPr>
          <w:szCs w:val="24"/>
        </w:rPr>
        <w:t>технического предложения</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13" w:name="_Ref55335818"/>
      <w:bookmarkStart w:id="1014" w:name="_Ref55336334"/>
      <w:bookmarkStart w:id="1015" w:name="_Toc57314673"/>
      <w:bookmarkStart w:id="1016" w:name="_Toc69728987"/>
      <w:bookmarkStart w:id="1017" w:name="_Toc98253928"/>
      <w:bookmarkStart w:id="1018" w:name="_Toc165173856"/>
      <w:bookmarkStart w:id="1019" w:name="_Ref194749150"/>
      <w:bookmarkStart w:id="1020" w:name="_Ref194750368"/>
      <w:bookmarkStart w:id="1021" w:name="_Ref89649494"/>
      <w:bookmarkStart w:id="1022"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23" w:name="_Toc176765537"/>
      <w:bookmarkStart w:id="1024" w:name="_Toc198979986"/>
      <w:bookmarkStart w:id="1025" w:name="_Toc217466321"/>
      <w:bookmarkStart w:id="1026" w:name="_Toc217702859"/>
      <w:bookmarkStart w:id="1027" w:name="_Toc233601977"/>
      <w:bookmarkStart w:id="1028" w:name="_Toc263343463"/>
      <w:bookmarkStart w:id="1029" w:name="_Toc439170680"/>
      <w:bookmarkStart w:id="1030" w:name="_Toc439172782"/>
      <w:bookmarkStart w:id="1031" w:name="_Toc439173226"/>
      <w:bookmarkStart w:id="1032" w:name="_Toc439238222"/>
      <w:bookmarkStart w:id="1033" w:name="_Toc439252770"/>
      <w:bookmarkStart w:id="1034" w:name="_Toc439323744"/>
      <w:bookmarkStart w:id="1035" w:name="_Toc440357142"/>
      <w:bookmarkStart w:id="1036" w:name="_Toc440359697"/>
      <w:bookmarkStart w:id="1037" w:name="_Toc440632161"/>
      <w:bookmarkStart w:id="1038" w:name="_Toc440875981"/>
      <w:bookmarkStart w:id="1039" w:name="_Toc441131009"/>
      <w:bookmarkStart w:id="1040" w:name="_Toc447269826"/>
      <w:bookmarkStart w:id="1041" w:name="_Toc464120652"/>
      <w:bookmarkStart w:id="1042" w:name="_Toc466970572"/>
      <w:bookmarkStart w:id="1043" w:name="_Toc468462486"/>
      <w:bookmarkStart w:id="1044" w:name="_Toc469482079"/>
      <w:bookmarkStart w:id="1045" w:name="_Toc472411854"/>
      <w:r w:rsidRPr="00382A07">
        <w:rPr>
          <w:szCs w:val="24"/>
        </w:rPr>
        <w:t>Инструкции по заполнению</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6305A1">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6305A1" w:rsidRPr="006305A1">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6"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7" w:name="_Toc423423670"/>
      <w:bookmarkStart w:id="1048" w:name="_Ref440271036"/>
      <w:bookmarkStart w:id="1049" w:name="_Ref440274366"/>
      <w:bookmarkStart w:id="1050" w:name="_Ref440274902"/>
      <w:bookmarkStart w:id="1051" w:name="_Ref440284947"/>
      <w:bookmarkStart w:id="1052"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13"/>
      <w:bookmarkEnd w:id="1014"/>
      <w:bookmarkEnd w:id="1015"/>
      <w:bookmarkEnd w:id="1016"/>
      <w:bookmarkEnd w:id="1017"/>
      <w:bookmarkEnd w:id="1018"/>
      <w:bookmarkEnd w:id="1019"/>
      <w:bookmarkEnd w:id="1020"/>
      <w:bookmarkEnd w:id="1046"/>
      <w:bookmarkEnd w:id="1047"/>
      <w:bookmarkEnd w:id="1048"/>
      <w:bookmarkEnd w:id="1049"/>
      <w:bookmarkEnd w:id="1050"/>
      <w:bookmarkEnd w:id="1051"/>
      <w:bookmarkEnd w:id="1052"/>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53" w:name="_Toc98253929"/>
      <w:bookmarkStart w:id="1054" w:name="_Toc157248183"/>
      <w:bookmarkStart w:id="1055" w:name="_Toc157496552"/>
      <w:bookmarkStart w:id="1056" w:name="_Toc158206091"/>
      <w:bookmarkStart w:id="1057" w:name="_Toc164057776"/>
      <w:bookmarkStart w:id="1058" w:name="_Toc164137126"/>
      <w:bookmarkStart w:id="1059" w:name="_Toc164161286"/>
      <w:bookmarkStart w:id="1060" w:name="_Toc165173857"/>
      <w:bookmarkStart w:id="1061" w:name="_Toc439170682"/>
      <w:bookmarkStart w:id="1062" w:name="_Toc439172784"/>
      <w:bookmarkStart w:id="1063" w:name="_Toc439173228"/>
      <w:bookmarkStart w:id="1064" w:name="_Toc439238224"/>
      <w:bookmarkStart w:id="1065" w:name="_Toc439252772"/>
      <w:bookmarkStart w:id="1066" w:name="_Toc439323746"/>
      <w:bookmarkStart w:id="1067" w:name="_Toc440357144"/>
      <w:bookmarkStart w:id="1068" w:name="_Toc440359699"/>
      <w:bookmarkStart w:id="1069" w:name="_Toc440632163"/>
      <w:bookmarkStart w:id="1070" w:name="_Toc440875983"/>
      <w:bookmarkStart w:id="1071" w:name="_Toc441131011"/>
      <w:bookmarkStart w:id="1072" w:name="_Toc447269828"/>
      <w:bookmarkStart w:id="1073" w:name="_Toc464120654"/>
      <w:bookmarkStart w:id="1074" w:name="_Toc466970574"/>
      <w:bookmarkStart w:id="1075" w:name="_Toc468462488"/>
      <w:bookmarkStart w:id="1076" w:name="_Toc469482081"/>
      <w:bookmarkStart w:id="1077" w:name="_Toc472411856"/>
      <w:r w:rsidRPr="00382A07">
        <w:rPr>
          <w:szCs w:val="24"/>
        </w:rPr>
        <w:t xml:space="preserve">Форма </w:t>
      </w:r>
      <w:bookmarkEnd w:id="1053"/>
      <w:r w:rsidRPr="00382A07">
        <w:rPr>
          <w:szCs w:val="24"/>
        </w:rPr>
        <w:t xml:space="preserve">графика </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00512B0F" w:rsidRPr="00382A07">
        <w:rPr>
          <w:szCs w:val="24"/>
        </w:rPr>
        <w:t>выполнения поставок</w:t>
      </w:r>
      <w:bookmarkEnd w:id="1067"/>
      <w:bookmarkEnd w:id="1068"/>
      <w:bookmarkEnd w:id="1069"/>
      <w:bookmarkEnd w:id="1070"/>
      <w:bookmarkEnd w:id="1071"/>
      <w:bookmarkEnd w:id="1072"/>
      <w:bookmarkEnd w:id="1073"/>
      <w:bookmarkEnd w:id="1074"/>
      <w:bookmarkEnd w:id="1075"/>
      <w:bookmarkEnd w:id="1076"/>
      <w:bookmarkEnd w:id="107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8" w:name="_Toc171070556"/>
      <w:bookmarkStart w:id="1079" w:name="_Toc98253927"/>
      <w:bookmarkStart w:id="1080" w:name="_Toc176605808"/>
      <w:bookmarkStart w:id="1081" w:name="_Toc176611017"/>
      <w:bookmarkStart w:id="1082" w:name="_Toc176611073"/>
      <w:bookmarkStart w:id="1083" w:name="_Toc176668676"/>
      <w:bookmarkStart w:id="1084" w:name="_Toc176684336"/>
      <w:bookmarkStart w:id="1085" w:name="_Toc176746279"/>
      <w:bookmarkStart w:id="1086" w:name="_Toc176747346"/>
      <w:bookmarkStart w:id="1087" w:name="_Toc198979988"/>
      <w:bookmarkStart w:id="1088" w:name="_Toc217466324"/>
      <w:bookmarkStart w:id="1089" w:name="_Toc217702862"/>
      <w:bookmarkStart w:id="1090" w:name="_Toc233601980"/>
      <w:bookmarkStart w:id="1091" w:name="_Toc263343466"/>
      <w:r w:rsidRPr="00382A07">
        <w:rPr>
          <w:b w:val="0"/>
          <w:szCs w:val="24"/>
        </w:rPr>
        <w:br w:type="page"/>
      </w:r>
      <w:bookmarkStart w:id="1092" w:name="_Toc439170683"/>
      <w:bookmarkStart w:id="1093" w:name="_Toc439172785"/>
      <w:bookmarkStart w:id="1094" w:name="_Toc439173229"/>
      <w:bookmarkStart w:id="1095" w:name="_Toc439238225"/>
      <w:bookmarkStart w:id="1096" w:name="_Toc439252773"/>
      <w:bookmarkStart w:id="1097" w:name="_Toc439323747"/>
      <w:bookmarkStart w:id="1098" w:name="_Toc440357145"/>
      <w:bookmarkStart w:id="1099" w:name="_Toc440359700"/>
      <w:bookmarkStart w:id="1100" w:name="_Toc440632164"/>
      <w:bookmarkStart w:id="1101" w:name="_Toc440875984"/>
      <w:bookmarkStart w:id="1102" w:name="_Toc441131012"/>
      <w:bookmarkStart w:id="1103" w:name="_Toc447269829"/>
      <w:bookmarkStart w:id="1104" w:name="_Toc464120655"/>
      <w:bookmarkStart w:id="1105" w:name="_Toc466970575"/>
      <w:bookmarkStart w:id="1106" w:name="_Toc468462489"/>
      <w:bookmarkStart w:id="1107" w:name="_Toc469482082"/>
      <w:bookmarkStart w:id="1108" w:name="_Toc472411857"/>
      <w:r w:rsidRPr="00382A07">
        <w:rPr>
          <w:szCs w:val="24"/>
        </w:rPr>
        <w:lastRenderedPageBreak/>
        <w:t>Инструкции по заполнению</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6305A1" w:rsidRPr="006305A1">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9" w:name="_Hlt22846931"/>
      <w:bookmarkStart w:id="1110" w:name="_Ref93264992"/>
      <w:bookmarkStart w:id="1111" w:name="_Ref93265116"/>
      <w:bookmarkStart w:id="1112" w:name="_Toc98253933"/>
      <w:bookmarkStart w:id="1113" w:name="_Toc165173859"/>
      <w:bookmarkStart w:id="1114" w:name="_Toc423423671"/>
      <w:bookmarkStart w:id="1115" w:name="_Toc472411858"/>
      <w:bookmarkEnd w:id="1109"/>
      <w:r w:rsidRPr="00382A07">
        <w:lastRenderedPageBreak/>
        <w:t xml:space="preserve">Протокол разногласий к проекту Договора (форма </w:t>
      </w:r>
      <w:r w:rsidRPr="00382A07">
        <w:rPr>
          <w:noProof/>
        </w:rPr>
        <w:t>5</w:t>
      </w:r>
      <w:r w:rsidRPr="00382A07">
        <w:t>)</w:t>
      </w:r>
      <w:bookmarkEnd w:id="1021"/>
      <w:bookmarkEnd w:id="1022"/>
      <w:bookmarkEnd w:id="1110"/>
      <w:bookmarkEnd w:id="1111"/>
      <w:bookmarkEnd w:id="1112"/>
      <w:bookmarkEnd w:id="1113"/>
      <w:bookmarkEnd w:id="1114"/>
      <w:bookmarkEnd w:id="111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6" w:name="_Toc439170685"/>
      <w:bookmarkStart w:id="1117" w:name="_Toc439172787"/>
      <w:bookmarkStart w:id="1118" w:name="_Toc439173231"/>
      <w:bookmarkStart w:id="1119" w:name="_Toc439238227"/>
      <w:bookmarkStart w:id="1120" w:name="_Toc439252775"/>
      <w:bookmarkStart w:id="1121" w:name="_Toc439323749"/>
      <w:bookmarkStart w:id="1122" w:name="_Toc440357147"/>
      <w:bookmarkStart w:id="1123" w:name="_Toc440359702"/>
      <w:bookmarkStart w:id="1124" w:name="_Toc440632166"/>
      <w:bookmarkStart w:id="1125" w:name="_Toc440875986"/>
      <w:bookmarkStart w:id="1126" w:name="_Toc441131014"/>
      <w:bookmarkStart w:id="1127" w:name="_Toc447269831"/>
      <w:bookmarkStart w:id="1128" w:name="_Toc464120657"/>
      <w:bookmarkStart w:id="1129" w:name="_Toc466970577"/>
      <w:bookmarkStart w:id="1130" w:name="_Toc468462491"/>
      <w:bookmarkStart w:id="1131" w:name="_Toc469482084"/>
      <w:bookmarkStart w:id="1132" w:name="_Toc472411859"/>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382A07">
        <w:rPr>
          <w:szCs w:val="24"/>
        </w:rPr>
        <w:t>Форма Протокола разногласий к проекту Договора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382A07">
        <w:rPr>
          <w:szCs w:val="24"/>
        </w:rPr>
        <w:t xml:space="preserve"> </w:t>
      </w:r>
      <w:bookmarkEnd w:id="1133"/>
      <w:bookmarkEnd w:id="1134"/>
      <w:bookmarkEnd w:id="1135"/>
      <w:bookmarkEnd w:id="1136"/>
      <w:bookmarkEnd w:id="1137"/>
      <w:bookmarkEnd w:id="1138"/>
      <w:bookmarkEnd w:id="113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57148"/>
      <w:bookmarkStart w:id="1147" w:name="_Toc440359703"/>
      <w:bookmarkStart w:id="1148" w:name="_Toc440632167"/>
      <w:bookmarkStart w:id="1149" w:name="_Toc440875987"/>
      <w:bookmarkStart w:id="1150" w:name="_Toc441131015"/>
      <w:bookmarkStart w:id="1151" w:name="_Toc447269832"/>
      <w:bookmarkStart w:id="1152" w:name="_Toc464120658"/>
      <w:bookmarkStart w:id="1153" w:name="_Toc466970578"/>
      <w:bookmarkStart w:id="1154" w:name="_Toc468462492"/>
      <w:bookmarkStart w:id="1155" w:name="_Toc469482085"/>
      <w:bookmarkStart w:id="1156" w:name="_Toc472411860"/>
      <w:r w:rsidRPr="00382A07">
        <w:rPr>
          <w:szCs w:val="24"/>
        </w:rPr>
        <w:t>Инструкции по заполнению Протокола разногласий к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6305A1">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6305A1" w:rsidRPr="006305A1">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2411861"/>
      <w:bookmarkEnd w:id="877"/>
      <w:r w:rsidRPr="00382A07">
        <w:lastRenderedPageBreak/>
        <w:t>Анкета (форма 6)</w:t>
      </w:r>
      <w:bookmarkEnd w:id="1157"/>
      <w:bookmarkEnd w:id="1158"/>
      <w:bookmarkEnd w:id="1159"/>
      <w:bookmarkEnd w:id="1160"/>
      <w:bookmarkEnd w:id="1161"/>
      <w:bookmarkEnd w:id="1162"/>
      <w:bookmarkEnd w:id="1163"/>
      <w:bookmarkEnd w:id="1164"/>
    </w:p>
    <w:p w:rsidR="004F4D80" w:rsidRPr="00382A07"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57150"/>
      <w:bookmarkStart w:id="1180" w:name="_Toc440359705"/>
      <w:bookmarkStart w:id="1181" w:name="_Ref444164229"/>
      <w:bookmarkStart w:id="1182" w:name="_Toc447269834"/>
      <w:bookmarkStart w:id="1183" w:name="_Toc464120660"/>
      <w:bookmarkStart w:id="1184" w:name="_Toc466970580"/>
      <w:bookmarkStart w:id="1185" w:name="_Toc472411862"/>
      <w:r w:rsidRPr="00382A07">
        <w:rPr>
          <w:szCs w:val="24"/>
        </w:rPr>
        <w:t xml:space="preserve">Форма Анкеты </w:t>
      </w:r>
      <w:r w:rsidR="00C236C0" w:rsidRPr="00382A07">
        <w:rPr>
          <w:szCs w:val="24"/>
        </w:rPr>
        <w:t>Участник</w:t>
      </w:r>
      <w:r w:rsidRPr="00382A07">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6" w:name="_Toc439170689"/>
            <w:bookmarkStart w:id="1187" w:name="_Toc439172791"/>
            <w:bookmarkStart w:id="1188" w:name="_Toc439173235"/>
            <w:bookmarkStart w:id="1189" w:name="_Toc439238231"/>
            <w:bookmarkStart w:id="1190" w:name="_Toc439252779"/>
            <w:bookmarkStart w:id="1191" w:name="_Ref440272147"/>
            <w:bookmarkStart w:id="1192" w:name="_Toc440357151"/>
            <w:bookmarkStart w:id="1193" w:name="_Toc440359706"/>
            <w:bookmarkStart w:id="1194" w:name="_Ref444164176"/>
            <w:bookmarkStart w:id="1195" w:name="_Ref444164241"/>
            <w:bookmarkStart w:id="1196"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7" w:name="_Ref491179450"/>
      <w:r w:rsidRPr="00382A07">
        <w:rPr>
          <w:szCs w:val="24"/>
        </w:rPr>
        <w:lastRenderedPageBreak/>
        <w:t xml:space="preserve">Форма </w:t>
      </w:r>
      <w:bookmarkEnd w:id="1186"/>
      <w:bookmarkEnd w:id="1187"/>
      <w:bookmarkEnd w:id="1188"/>
      <w:bookmarkEnd w:id="1189"/>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90"/>
      <w:bookmarkEnd w:id="1191"/>
      <w:bookmarkEnd w:id="1192"/>
      <w:bookmarkEnd w:id="1193"/>
      <w:bookmarkEnd w:id="1194"/>
      <w:bookmarkEnd w:id="1195"/>
      <w:bookmarkEnd w:id="1196"/>
      <w:bookmarkEnd w:id="1197"/>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8" w:name="_Toc439170690"/>
      <w:bookmarkStart w:id="1199" w:name="_Toc439172792"/>
      <w:bookmarkStart w:id="1200" w:name="_Toc439173236"/>
      <w:bookmarkStart w:id="1201"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02" w:name="_Toc125426243"/>
      <w:bookmarkStart w:id="1203" w:name="_Toc396984070"/>
      <w:bookmarkStart w:id="1204" w:name="_Toc423423673"/>
      <w:bookmarkStart w:id="1205" w:name="_Toc439170691"/>
      <w:bookmarkStart w:id="1206" w:name="_Toc439172793"/>
      <w:bookmarkStart w:id="1207" w:name="_Toc439173237"/>
      <w:bookmarkStart w:id="1208" w:name="_Toc439238233"/>
      <w:bookmarkStart w:id="1209" w:name="_Toc439252780"/>
      <w:bookmarkStart w:id="1210" w:name="_Toc439323754"/>
      <w:bookmarkStart w:id="1211" w:name="_Toc440357152"/>
      <w:bookmarkStart w:id="1212" w:name="_Toc440359707"/>
      <w:bookmarkStart w:id="1213" w:name="_Toc440632171"/>
      <w:bookmarkStart w:id="1214" w:name="_Toc440875991"/>
      <w:bookmarkStart w:id="1215" w:name="_Toc441131019"/>
      <w:bookmarkStart w:id="1216" w:name="_Toc447269836"/>
      <w:bookmarkEnd w:id="1198"/>
      <w:bookmarkEnd w:id="1199"/>
      <w:bookmarkEnd w:id="1200"/>
      <w:bookmarkEnd w:id="1201"/>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7" w:name="_Toc464120662"/>
      <w:bookmarkStart w:id="1218" w:name="_Toc466970582"/>
      <w:bookmarkStart w:id="1219" w:name="_Toc472411864"/>
      <w:r w:rsidRPr="00382A07">
        <w:rPr>
          <w:szCs w:val="24"/>
        </w:rPr>
        <w:lastRenderedPageBreak/>
        <w:t>Инструкции по заполнению</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20" w:name="_Ref55336378"/>
      <w:bookmarkStart w:id="1221" w:name="_Toc57314676"/>
      <w:bookmarkStart w:id="1222" w:name="_Toc69728990"/>
      <w:bookmarkStart w:id="1223" w:name="_Toc98253942"/>
      <w:bookmarkStart w:id="1224" w:name="_Toc165173868"/>
      <w:bookmarkStart w:id="1225"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2C77F0">
        <w:fldChar w:fldCharType="begin"/>
      </w:r>
      <w:r>
        <w:rPr>
          <w:sz w:val="24"/>
          <w:szCs w:val="24"/>
        </w:rPr>
        <w:instrText xml:space="preserve"> REF _Ref491179450 \r \h </w:instrText>
      </w:r>
      <w:r w:rsidR="002C77F0">
        <w:fldChar w:fldCharType="separate"/>
      </w:r>
      <w:r>
        <w:rPr>
          <w:sz w:val="24"/>
          <w:szCs w:val="24"/>
        </w:rPr>
        <w:t>5.6.2</w:t>
      </w:r>
      <w:r w:rsidR="002C77F0">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6" w:name="_Ref449017073"/>
      <w:bookmarkStart w:id="1227" w:name="_Toc472411865"/>
      <w:r w:rsidRPr="00382A07">
        <w:lastRenderedPageBreak/>
        <w:t>Справка о перечне и годовых объемах выполнения аналогичных договоров (форма 7)</w:t>
      </w:r>
      <w:bookmarkEnd w:id="1220"/>
      <w:bookmarkEnd w:id="1221"/>
      <w:bookmarkEnd w:id="1222"/>
      <w:bookmarkEnd w:id="1223"/>
      <w:bookmarkEnd w:id="1224"/>
      <w:bookmarkEnd w:id="1225"/>
      <w:bookmarkEnd w:id="1226"/>
      <w:bookmarkEnd w:id="1227"/>
    </w:p>
    <w:p w:rsidR="004F4D80" w:rsidRPr="00382A07" w:rsidRDefault="004F4D80" w:rsidP="004F4D80">
      <w:pPr>
        <w:pStyle w:val="3"/>
        <w:rPr>
          <w:szCs w:val="24"/>
        </w:rPr>
      </w:pPr>
      <w:bookmarkStart w:id="1228" w:name="_Toc98253943"/>
      <w:bookmarkStart w:id="1229" w:name="_Toc157248195"/>
      <w:bookmarkStart w:id="1230" w:name="_Toc157496564"/>
      <w:bookmarkStart w:id="1231" w:name="_Toc158206103"/>
      <w:bookmarkStart w:id="1232" w:name="_Toc164057788"/>
      <w:bookmarkStart w:id="1233" w:name="_Toc164137138"/>
      <w:bookmarkStart w:id="1234" w:name="_Toc164161298"/>
      <w:bookmarkStart w:id="1235" w:name="_Toc165173869"/>
      <w:bookmarkStart w:id="1236" w:name="_Toc439170693"/>
      <w:bookmarkStart w:id="1237" w:name="_Toc439172795"/>
      <w:bookmarkStart w:id="1238" w:name="_Toc439173239"/>
      <w:bookmarkStart w:id="1239" w:name="_Toc439238235"/>
      <w:bookmarkStart w:id="1240" w:name="_Toc439252782"/>
      <w:bookmarkStart w:id="1241" w:name="_Toc439323756"/>
      <w:bookmarkStart w:id="1242" w:name="_Toc440357154"/>
      <w:bookmarkStart w:id="1243" w:name="_Toc440359709"/>
      <w:bookmarkStart w:id="1244" w:name="_Toc440632173"/>
      <w:bookmarkStart w:id="1245" w:name="_Toc440875993"/>
      <w:bookmarkStart w:id="1246" w:name="_Toc441131021"/>
      <w:bookmarkStart w:id="1247" w:name="_Toc447269838"/>
      <w:bookmarkStart w:id="1248" w:name="_Toc464120664"/>
      <w:bookmarkStart w:id="1249" w:name="_Toc466970584"/>
      <w:bookmarkStart w:id="1250" w:name="_Toc468462498"/>
      <w:bookmarkStart w:id="1251" w:name="_Toc469482091"/>
      <w:bookmarkStart w:id="1252" w:name="_Toc472411866"/>
      <w:r w:rsidRPr="00382A07">
        <w:rPr>
          <w:szCs w:val="24"/>
        </w:rPr>
        <w:t>Форма Справки о перечне и годовых объемах выполнения аналогичных договоров</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53" w:name="_Toc98253944"/>
      <w:bookmarkStart w:id="1254" w:name="_Toc157248196"/>
      <w:bookmarkStart w:id="1255" w:name="_Toc157496565"/>
      <w:bookmarkStart w:id="1256" w:name="_Toc158206104"/>
      <w:bookmarkStart w:id="1257" w:name="_Toc164057789"/>
      <w:bookmarkStart w:id="1258" w:name="_Toc164137139"/>
      <w:bookmarkStart w:id="1259" w:name="_Toc164161299"/>
      <w:bookmarkStart w:id="1260" w:name="_Toc165173870"/>
      <w:r w:rsidRPr="00382A07">
        <w:rPr>
          <w:szCs w:val="24"/>
        </w:rPr>
        <w:br w:type="page"/>
      </w:r>
    </w:p>
    <w:p w:rsidR="004F4D80" w:rsidRPr="00382A07" w:rsidRDefault="004F4D80" w:rsidP="004F4D80">
      <w:pPr>
        <w:pStyle w:val="3"/>
        <w:rPr>
          <w:szCs w:val="24"/>
        </w:rPr>
      </w:pPr>
      <w:bookmarkStart w:id="1261" w:name="_Toc439170694"/>
      <w:bookmarkStart w:id="1262" w:name="_Toc439172796"/>
      <w:bookmarkStart w:id="1263" w:name="_Toc439173240"/>
      <w:bookmarkStart w:id="1264" w:name="_Toc439238236"/>
      <w:bookmarkStart w:id="1265" w:name="_Toc439252783"/>
      <w:bookmarkStart w:id="1266" w:name="_Toc439323757"/>
      <w:bookmarkStart w:id="1267" w:name="_Toc440357155"/>
      <w:bookmarkStart w:id="1268" w:name="_Toc440359710"/>
      <w:bookmarkStart w:id="1269" w:name="_Toc440632174"/>
      <w:bookmarkStart w:id="1270" w:name="_Toc440875994"/>
      <w:bookmarkStart w:id="1271" w:name="_Toc441131022"/>
      <w:bookmarkStart w:id="1272" w:name="_Toc447269839"/>
      <w:bookmarkStart w:id="1273" w:name="_Toc464120665"/>
      <w:bookmarkStart w:id="1274" w:name="_Toc466970585"/>
      <w:bookmarkStart w:id="1275" w:name="_Toc468462499"/>
      <w:bookmarkStart w:id="1276" w:name="_Toc469482092"/>
      <w:bookmarkStart w:id="1277" w:name="_Toc472411867"/>
      <w:r w:rsidRPr="00382A07">
        <w:rPr>
          <w:szCs w:val="24"/>
        </w:rPr>
        <w:lastRenderedPageBreak/>
        <w:t>Инструкции по заполнению</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6305A1">
          <w:t>4</w:t>
        </w:r>
      </w:fldSimple>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98"/>
      <w:bookmarkStart w:id="1279" w:name="_Toc57314678"/>
      <w:bookmarkStart w:id="1280" w:name="_Toc69728992"/>
      <w:bookmarkStart w:id="1281" w:name="_Toc98253948"/>
      <w:bookmarkStart w:id="1282" w:name="_Toc165173874"/>
      <w:bookmarkStart w:id="1283" w:name="_Toc423423676"/>
      <w:bookmarkStart w:id="1284" w:name="_Toc472411868"/>
      <w:r w:rsidRPr="00382A07">
        <w:lastRenderedPageBreak/>
        <w:t xml:space="preserve">Справка о кадровых ресурсах (форма </w:t>
      </w:r>
      <w:r w:rsidR="000D67AD" w:rsidRPr="00382A07">
        <w:t>8</w:t>
      </w:r>
      <w:r w:rsidRPr="00382A07">
        <w:t>)</w:t>
      </w:r>
      <w:bookmarkEnd w:id="1278"/>
      <w:bookmarkEnd w:id="1279"/>
      <w:bookmarkEnd w:id="1280"/>
      <w:bookmarkEnd w:id="1281"/>
      <w:bookmarkEnd w:id="1282"/>
      <w:bookmarkEnd w:id="1283"/>
      <w:bookmarkEnd w:id="1284"/>
    </w:p>
    <w:p w:rsidR="004F4D80" w:rsidRPr="00382A07" w:rsidRDefault="004F4D80" w:rsidP="004F4D80">
      <w:pPr>
        <w:pStyle w:val="3"/>
        <w:rPr>
          <w:szCs w:val="24"/>
        </w:rPr>
      </w:pPr>
      <w:bookmarkStart w:id="1285" w:name="_Toc98253949"/>
      <w:bookmarkStart w:id="1286" w:name="_Toc157248201"/>
      <w:bookmarkStart w:id="1287" w:name="_Toc157496570"/>
      <w:bookmarkStart w:id="1288" w:name="_Toc158206109"/>
      <w:bookmarkStart w:id="1289" w:name="_Toc164057794"/>
      <w:bookmarkStart w:id="1290" w:name="_Toc164137144"/>
      <w:bookmarkStart w:id="1291" w:name="_Toc164161304"/>
      <w:bookmarkStart w:id="1292" w:name="_Toc165173875"/>
      <w:bookmarkStart w:id="1293" w:name="_Toc439170699"/>
      <w:bookmarkStart w:id="1294" w:name="_Toc439172801"/>
      <w:bookmarkStart w:id="1295" w:name="_Toc439173245"/>
      <w:bookmarkStart w:id="1296" w:name="_Toc439238241"/>
      <w:bookmarkStart w:id="1297" w:name="_Toc439252788"/>
      <w:bookmarkStart w:id="1298" w:name="_Toc439323762"/>
      <w:bookmarkStart w:id="1299" w:name="_Toc440357160"/>
      <w:bookmarkStart w:id="1300" w:name="_Toc440359712"/>
      <w:bookmarkStart w:id="1301" w:name="_Toc440632176"/>
      <w:bookmarkStart w:id="1302" w:name="_Toc440875996"/>
      <w:bookmarkStart w:id="1303" w:name="_Toc441131024"/>
      <w:bookmarkStart w:id="1304" w:name="_Toc447269841"/>
      <w:bookmarkStart w:id="1305" w:name="_Toc464120667"/>
      <w:bookmarkStart w:id="1306" w:name="_Toc466970587"/>
      <w:bookmarkStart w:id="1307" w:name="_Toc468462501"/>
      <w:bookmarkStart w:id="1308" w:name="_Toc469482094"/>
      <w:bookmarkStart w:id="1309" w:name="_Toc472411869"/>
      <w:r w:rsidRPr="00382A07">
        <w:rPr>
          <w:szCs w:val="24"/>
        </w:rPr>
        <w:t>Форма Справки о кадровых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10" w:name="_Toc98253950"/>
      <w:bookmarkStart w:id="1311" w:name="_Toc157248202"/>
      <w:bookmarkStart w:id="1312" w:name="_Toc157496571"/>
      <w:bookmarkStart w:id="1313" w:name="_Toc158206110"/>
      <w:bookmarkStart w:id="1314" w:name="_Toc164057795"/>
      <w:bookmarkStart w:id="1315" w:name="_Toc164137145"/>
      <w:bookmarkStart w:id="1316" w:name="_Toc164161305"/>
      <w:bookmarkStart w:id="1317" w:name="_Toc165173876"/>
      <w:r w:rsidRPr="00382A07">
        <w:rPr>
          <w:b/>
          <w:szCs w:val="24"/>
        </w:rPr>
        <w:br w:type="page"/>
      </w:r>
    </w:p>
    <w:p w:rsidR="004F4D80" w:rsidRPr="00382A07" w:rsidRDefault="004F4D80" w:rsidP="004F4D80">
      <w:pPr>
        <w:pStyle w:val="3"/>
        <w:rPr>
          <w:szCs w:val="24"/>
        </w:rPr>
      </w:pPr>
      <w:bookmarkStart w:id="1318" w:name="_Toc439170700"/>
      <w:bookmarkStart w:id="1319" w:name="_Toc439172802"/>
      <w:bookmarkStart w:id="1320" w:name="_Toc439173246"/>
      <w:bookmarkStart w:id="1321" w:name="_Toc439238242"/>
      <w:bookmarkStart w:id="1322" w:name="_Toc439252789"/>
      <w:bookmarkStart w:id="1323" w:name="_Toc439323763"/>
      <w:bookmarkStart w:id="1324" w:name="_Toc440357161"/>
      <w:bookmarkStart w:id="1325" w:name="_Toc440359713"/>
      <w:bookmarkStart w:id="1326" w:name="_Toc440632177"/>
      <w:bookmarkStart w:id="1327" w:name="_Toc440875997"/>
      <w:bookmarkStart w:id="1328" w:name="_Toc441131025"/>
      <w:bookmarkStart w:id="1329" w:name="_Toc447269842"/>
      <w:bookmarkStart w:id="1330" w:name="_Toc464120668"/>
      <w:bookmarkStart w:id="1331" w:name="_Toc466970588"/>
      <w:bookmarkStart w:id="1332" w:name="_Toc468462502"/>
      <w:bookmarkStart w:id="1333" w:name="_Toc469482095"/>
      <w:bookmarkStart w:id="1334" w:name="_Toc472411870"/>
      <w:r w:rsidRPr="00382A07">
        <w:rPr>
          <w:szCs w:val="24"/>
        </w:rPr>
        <w:lastRenderedPageBreak/>
        <w:t>Инструкции по заполнению</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5" w:name="_Toc165173881"/>
      <w:bookmarkStart w:id="1336" w:name="_Ref194749267"/>
      <w:bookmarkStart w:id="1337" w:name="_Toc423423677"/>
      <w:bookmarkStart w:id="1338" w:name="_Ref440271993"/>
      <w:bookmarkStart w:id="1339" w:name="_Ref440274659"/>
      <w:bookmarkStart w:id="1340" w:name="_Toc472411871"/>
      <w:bookmarkStart w:id="1341" w:name="_Ref90381523"/>
      <w:bookmarkStart w:id="1342" w:name="_Toc90385124"/>
      <w:bookmarkStart w:id="1343" w:name="_Ref96861029"/>
      <w:bookmarkStart w:id="1344" w:name="_Toc97651410"/>
      <w:bookmarkStart w:id="1345"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5"/>
      <w:bookmarkEnd w:id="1336"/>
      <w:bookmarkEnd w:id="1337"/>
      <w:bookmarkEnd w:id="1338"/>
      <w:bookmarkEnd w:id="1339"/>
      <w:bookmarkEnd w:id="1340"/>
    </w:p>
    <w:p w:rsidR="004F4D80" w:rsidRPr="00382A07" w:rsidRDefault="004F4D80" w:rsidP="004F4D80">
      <w:pPr>
        <w:pStyle w:val="3"/>
        <w:rPr>
          <w:szCs w:val="24"/>
        </w:rPr>
      </w:pPr>
      <w:bookmarkStart w:id="1346" w:name="_Toc97651411"/>
      <w:bookmarkStart w:id="1347" w:name="_Toc98253956"/>
      <w:bookmarkStart w:id="1348" w:name="_Toc157248208"/>
      <w:bookmarkStart w:id="1349" w:name="_Toc157496577"/>
      <w:bookmarkStart w:id="1350" w:name="_Toc158206116"/>
      <w:bookmarkStart w:id="1351" w:name="_Toc164057801"/>
      <w:bookmarkStart w:id="1352" w:name="_Toc164137151"/>
      <w:bookmarkStart w:id="1353" w:name="_Toc164161311"/>
      <w:bookmarkStart w:id="1354" w:name="_Toc165173882"/>
      <w:bookmarkStart w:id="1355" w:name="_Toc439170702"/>
      <w:bookmarkStart w:id="1356" w:name="_Toc439172804"/>
      <w:bookmarkStart w:id="1357" w:name="_Toc439173248"/>
      <w:bookmarkStart w:id="1358" w:name="_Toc439238244"/>
      <w:bookmarkStart w:id="1359" w:name="_Toc439252791"/>
      <w:bookmarkStart w:id="1360" w:name="_Toc439323765"/>
      <w:bookmarkStart w:id="1361" w:name="_Toc440357163"/>
      <w:bookmarkStart w:id="1362" w:name="_Toc440359715"/>
      <w:bookmarkStart w:id="1363" w:name="_Toc440632179"/>
      <w:bookmarkStart w:id="1364" w:name="_Toc440875999"/>
      <w:bookmarkStart w:id="1365" w:name="_Toc441131027"/>
      <w:bookmarkStart w:id="1366" w:name="_Toc447269844"/>
      <w:bookmarkStart w:id="1367" w:name="_Toc464120670"/>
      <w:bookmarkStart w:id="1368" w:name="_Toc466970590"/>
      <w:bookmarkStart w:id="1369" w:name="_Toc468462504"/>
      <w:bookmarkStart w:id="1370" w:name="_Toc469482097"/>
      <w:bookmarkStart w:id="1371"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2" w:name="_Toc97651412"/>
      <w:bookmarkStart w:id="1373" w:name="_Toc98253957"/>
      <w:bookmarkStart w:id="1374" w:name="_Toc157248209"/>
      <w:bookmarkStart w:id="1375" w:name="_Toc157496578"/>
      <w:bookmarkStart w:id="1376" w:name="_Toc158206117"/>
      <w:bookmarkStart w:id="1377" w:name="_Toc164057802"/>
      <w:bookmarkStart w:id="1378" w:name="_Toc164137152"/>
      <w:bookmarkStart w:id="1379" w:name="_Toc164161312"/>
      <w:bookmarkStart w:id="1380" w:name="_Toc165173883"/>
      <w:r w:rsidRPr="00382A07">
        <w:rPr>
          <w:b/>
          <w:szCs w:val="24"/>
        </w:rPr>
        <w:br w:type="page"/>
      </w:r>
    </w:p>
    <w:p w:rsidR="004F4D80" w:rsidRPr="00382A07" w:rsidRDefault="004F4D80" w:rsidP="004F4D80">
      <w:pPr>
        <w:pStyle w:val="3"/>
        <w:rPr>
          <w:szCs w:val="24"/>
        </w:rPr>
      </w:pPr>
      <w:bookmarkStart w:id="1381" w:name="_Toc439170703"/>
      <w:bookmarkStart w:id="1382" w:name="_Toc439172805"/>
      <w:bookmarkStart w:id="1383" w:name="_Toc439173249"/>
      <w:bookmarkStart w:id="1384" w:name="_Toc439238245"/>
      <w:bookmarkStart w:id="1385" w:name="_Toc439252792"/>
      <w:bookmarkStart w:id="1386" w:name="_Toc439323766"/>
      <w:bookmarkStart w:id="1387" w:name="_Toc440357164"/>
      <w:bookmarkStart w:id="1388" w:name="_Toc440359716"/>
      <w:bookmarkStart w:id="1389" w:name="_Toc440632180"/>
      <w:bookmarkStart w:id="1390" w:name="_Toc440876000"/>
      <w:bookmarkStart w:id="1391" w:name="_Toc441131028"/>
      <w:bookmarkStart w:id="1392" w:name="_Toc447269845"/>
      <w:bookmarkStart w:id="1393" w:name="_Toc464120671"/>
      <w:bookmarkStart w:id="1394" w:name="_Toc466970591"/>
      <w:bookmarkStart w:id="1395" w:name="_Toc468462505"/>
      <w:bookmarkStart w:id="1396" w:name="_Toc469482098"/>
      <w:bookmarkStart w:id="1397" w:name="_Toc472411873"/>
      <w:r w:rsidRPr="00382A07">
        <w:rPr>
          <w:szCs w:val="24"/>
        </w:rPr>
        <w:lastRenderedPageBreak/>
        <w:t>Инструкции по заполнению</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41"/>
    <w:bookmarkEnd w:id="1342"/>
    <w:bookmarkEnd w:id="1343"/>
    <w:bookmarkEnd w:id="1344"/>
    <w:bookmarkEnd w:id="1345"/>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8"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9" w:name="_Toc423423680"/>
      <w:bookmarkStart w:id="1400" w:name="_Ref440272035"/>
      <w:bookmarkStart w:id="1401" w:name="_Ref440274733"/>
      <w:bookmarkStart w:id="1402" w:name="_Ref444179578"/>
      <w:bookmarkStart w:id="1403"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8"/>
      <w:bookmarkEnd w:id="1399"/>
      <w:bookmarkEnd w:id="1400"/>
      <w:bookmarkEnd w:id="1401"/>
      <w:bookmarkEnd w:id="1402"/>
      <w:bookmarkEnd w:id="1403"/>
    </w:p>
    <w:p w:rsidR="004F4D80" w:rsidRPr="00382A07" w:rsidRDefault="004F4D80" w:rsidP="004F4D80">
      <w:pPr>
        <w:pStyle w:val="3"/>
        <w:rPr>
          <w:szCs w:val="24"/>
        </w:rPr>
      </w:pPr>
      <w:bookmarkStart w:id="1404" w:name="_Toc343690584"/>
      <w:bookmarkStart w:id="1405" w:name="_Toc372294428"/>
      <w:bookmarkStart w:id="1406" w:name="_Toc379288896"/>
      <w:bookmarkStart w:id="1407" w:name="_Toc384734780"/>
      <w:bookmarkStart w:id="1408" w:name="_Toc396984078"/>
      <w:bookmarkStart w:id="1409" w:name="_Toc423423681"/>
      <w:bookmarkStart w:id="1410" w:name="_Toc439170710"/>
      <w:bookmarkStart w:id="1411" w:name="_Toc439172812"/>
      <w:bookmarkStart w:id="1412" w:name="_Toc439173253"/>
      <w:bookmarkStart w:id="1413" w:name="_Toc439238249"/>
      <w:bookmarkStart w:id="1414" w:name="_Toc439252796"/>
      <w:bookmarkStart w:id="1415" w:name="_Toc439323770"/>
      <w:bookmarkStart w:id="1416" w:name="_Toc440357168"/>
      <w:bookmarkStart w:id="1417" w:name="_Toc440359720"/>
      <w:bookmarkStart w:id="1418" w:name="_Toc440632184"/>
      <w:bookmarkStart w:id="1419" w:name="_Toc440876004"/>
      <w:bookmarkStart w:id="1420" w:name="_Toc441131032"/>
      <w:bookmarkStart w:id="1421" w:name="_Toc447269849"/>
      <w:bookmarkStart w:id="1422" w:name="_Toc464120675"/>
      <w:bookmarkStart w:id="1423" w:name="_Toc466970593"/>
      <w:bookmarkStart w:id="1424" w:name="_Toc468462507"/>
      <w:bookmarkStart w:id="1425" w:name="_Toc469482100"/>
      <w:bookmarkStart w:id="1426"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7" w:name="_Toc343690585"/>
      <w:bookmarkStart w:id="1428" w:name="_Toc372294429"/>
      <w:bookmarkStart w:id="1429" w:name="_Toc379288897"/>
      <w:bookmarkStart w:id="1430" w:name="_Toc384734781"/>
      <w:bookmarkStart w:id="1431" w:name="_Toc396984079"/>
      <w:bookmarkStart w:id="1432" w:name="_Toc423423682"/>
      <w:bookmarkStart w:id="1433" w:name="_Toc439170711"/>
      <w:bookmarkStart w:id="1434" w:name="_Toc439172813"/>
      <w:bookmarkStart w:id="1435" w:name="_Toc439173254"/>
      <w:bookmarkStart w:id="1436" w:name="_Toc439238250"/>
      <w:bookmarkStart w:id="1437" w:name="_Toc439252797"/>
      <w:bookmarkStart w:id="1438" w:name="_Toc439323771"/>
      <w:bookmarkStart w:id="1439" w:name="_Toc440357169"/>
      <w:bookmarkStart w:id="1440" w:name="_Toc440359721"/>
      <w:bookmarkStart w:id="1441" w:name="_Toc440632185"/>
      <w:bookmarkStart w:id="1442" w:name="_Toc440876005"/>
      <w:bookmarkStart w:id="1443" w:name="_Toc441131033"/>
      <w:bookmarkStart w:id="1444" w:name="_Toc447269850"/>
      <w:bookmarkStart w:id="1445" w:name="_Toc464120676"/>
      <w:bookmarkStart w:id="1446" w:name="_Toc466970594"/>
      <w:bookmarkStart w:id="1447" w:name="_Toc468462508"/>
      <w:bookmarkStart w:id="1448" w:name="_Toc469482101"/>
      <w:bookmarkStart w:id="1449" w:name="_Toc472411876"/>
      <w:r w:rsidRPr="00382A07">
        <w:rPr>
          <w:szCs w:val="24"/>
        </w:rPr>
        <w:lastRenderedPageBreak/>
        <w:t>Инструкции по заполнению</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50"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51" w:name="_Toc423423683"/>
      <w:bookmarkStart w:id="1452" w:name="_Ref440272051"/>
      <w:bookmarkStart w:id="1453" w:name="_Ref440274744"/>
      <w:bookmarkStart w:id="1454"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50"/>
      <w:bookmarkEnd w:id="1451"/>
      <w:bookmarkEnd w:id="1452"/>
      <w:bookmarkEnd w:id="1453"/>
      <w:bookmarkEnd w:id="1454"/>
    </w:p>
    <w:p w:rsidR="004F4D80" w:rsidRPr="00382A07" w:rsidRDefault="004F4D80" w:rsidP="004F4D80">
      <w:pPr>
        <w:pStyle w:val="3"/>
        <w:rPr>
          <w:szCs w:val="24"/>
        </w:rPr>
      </w:pPr>
      <w:bookmarkStart w:id="1455" w:name="_Toc343690587"/>
      <w:bookmarkStart w:id="1456" w:name="_Toc372294431"/>
      <w:bookmarkStart w:id="1457" w:name="_Toc379288899"/>
      <w:bookmarkStart w:id="1458" w:name="_Toc384734783"/>
      <w:bookmarkStart w:id="1459" w:name="_Toc396984081"/>
      <w:bookmarkStart w:id="1460" w:name="_Toc423423684"/>
      <w:bookmarkStart w:id="1461" w:name="_Toc439170713"/>
      <w:bookmarkStart w:id="1462" w:name="_Toc439172815"/>
      <w:bookmarkStart w:id="1463" w:name="_Toc439173256"/>
      <w:bookmarkStart w:id="1464" w:name="_Toc439238252"/>
      <w:bookmarkStart w:id="1465" w:name="_Toc439252799"/>
      <w:bookmarkStart w:id="1466" w:name="_Toc439323773"/>
      <w:bookmarkStart w:id="1467" w:name="_Toc440357171"/>
      <w:bookmarkStart w:id="1468" w:name="_Toc440359723"/>
      <w:bookmarkStart w:id="1469" w:name="_Toc440632187"/>
      <w:bookmarkStart w:id="1470" w:name="_Toc440876007"/>
      <w:bookmarkStart w:id="1471" w:name="_Toc441131035"/>
      <w:bookmarkStart w:id="1472" w:name="_Toc447269852"/>
      <w:bookmarkStart w:id="1473" w:name="_Toc464120678"/>
      <w:bookmarkStart w:id="1474" w:name="_Toc466970596"/>
      <w:bookmarkStart w:id="1475" w:name="_Toc468462510"/>
      <w:bookmarkStart w:id="1476" w:name="_Toc469482103"/>
      <w:bookmarkStart w:id="1477" w:name="_Toc472411878"/>
      <w:r w:rsidRPr="00382A07">
        <w:rPr>
          <w:szCs w:val="24"/>
        </w:rPr>
        <w:t xml:space="preserve">Форма </w:t>
      </w:r>
      <w:bookmarkEnd w:id="1455"/>
      <w:bookmarkEnd w:id="1456"/>
      <w:bookmarkEnd w:id="1457"/>
      <w:bookmarkEnd w:id="1458"/>
      <w:bookmarkEnd w:id="1459"/>
      <w:bookmarkEnd w:id="1460"/>
      <w:bookmarkEnd w:id="1461"/>
      <w:bookmarkEnd w:id="1462"/>
      <w:bookmarkEnd w:id="1463"/>
      <w:bookmarkEnd w:id="1464"/>
      <w:bookmarkEnd w:id="1465"/>
      <w:r w:rsidR="000D70B6" w:rsidRPr="00382A07">
        <w:rPr>
          <w:szCs w:val="24"/>
        </w:rPr>
        <w:t>Согласия на обработку персональных данных</w:t>
      </w:r>
      <w:bookmarkEnd w:id="1466"/>
      <w:bookmarkEnd w:id="1467"/>
      <w:bookmarkEnd w:id="1468"/>
      <w:bookmarkEnd w:id="1469"/>
      <w:bookmarkEnd w:id="1470"/>
      <w:bookmarkEnd w:id="1471"/>
      <w:bookmarkEnd w:id="1472"/>
      <w:bookmarkEnd w:id="1473"/>
      <w:bookmarkEnd w:id="1474"/>
      <w:bookmarkEnd w:id="1475"/>
      <w:bookmarkEnd w:id="1476"/>
      <w:bookmarkEnd w:id="1477"/>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8" w:name="_Toc439252801"/>
      <w:bookmarkStart w:id="1479" w:name="_Toc439323774"/>
      <w:bookmarkStart w:id="1480" w:name="_Toc440357172"/>
      <w:bookmarkStart w:id="1481" w:name="_Toc440359724"/>
      <w:bookmarkStart w:id="1482" w:name="_Toc440632188"/>
      <w:bookmarkStart w:id="1483" w:name="_Toc440876008"/>
      <w:bookmarkStart w:id="1484" w:name="_Toc441131036"/>
      <w:bookmarkStart w:id="1485" w:name="_Toc447269853"/>
      <w:bookmarkStart w:id="1486" w:name="_Toc464120679"/>
      <w:bookmarkStart w:id="1487" w:name="_Toc466970597"/>
      <w:bookmarkStart w:id="1488" w:name="_Toc468462511"/>
      <w:bookmarkStart w:id="1489" w:name="_Toc469482104"/>
      <w:bookmarkStart w:id="1490" w:name="_Toc472411879"/>
      <w:r w:rsidRPr="00382A07">
        <w:rPr>
          <w:szCs w:val="24"/>
        </w:rPr>
        <w:lastRenderedPageBreak/>
        <w:t>Инструкции по заполнению</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91" w:name="_Toc461808970"/>
      <w:bookmarkStart w:id="1492" w:name="_Toc464120680"/>
      <w:bookmarkStart w:id="1493" w:name="_Toc466970598"/>
      <w:bookmarkStart w:id="1494" w:name="_Toc468462512"/>
      <w:bookmarkStart w:id="1495" w:name="_Toc469482105"/>
      <w:bookmarkStart w:id="1496" w:name="_Toc472411880"/>
      <w:r w:rsidRPr="00382A07">
        <w:rPr>
          <w:szCs w:val="24"/>
        </w:rPr>
        <w:lastRenderedPageBreak/>
        <w:t>Форма Согласия на обработку персональных данных</w:t>
      </w:r>
      <w:bookmarkEnd w:id="1491"/>
      <w:bookmarkEnd w:id="1492"/>
      <w:bookmarkEnd w:id="1493"/>
      <w:bookmarkEnd w:id="1494"/>
      <w:bookmarkEnd w:id="1495"/>
      <w:bookmarkEnd w:id="1496"/>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7" w:name="_Toc461808971"/>
      <w:r w:rsidRPr="00382A07">
        <w:rPr>
          <w:b/>
          <w:sz w:val="24"/>
          <w:szCs w:val="24"/>
        </w:rPr>
        <w:t>Согласие на обработку персональных данных</w:t>
      </w:r>
      <w:bookmarkEnd w:id="1497"/>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8" w:name="_Toc461808972"/>
      <w:bookmarkStart w:id="1499" w:name="_Toc464120681"/>
      <w:bookmarkStart w:id="1500" w:name="_Toc466970599"/>
      <w:bookmarkStart w:id="1501" w:name="_Toc468462513"/>
      <w:bookmarkStart w:id="1502" w:name="_Toc469482106"/>
      <w:bookmarkStart w:id="1503" w:name="_Toc472411881"/>
      <w:r w:rsidRPr="00382A07">
        <w:rPr>
          <w:szCs w:val="24"/>
        </w:rPr>
        <w:lastRenderedPageBreak/>
        <w:t>Инструкции по заполнению</w:t>
      </w:r>
      <w:bookmarkEnd w:id="1498"/>
      <w:bookmarkEnd w:id="1499"/>
      <w:bookmarkEnd w:id="1500"/>
      <w:bookmarkEnd w:id="1501"/>
      <w:bookmarkEnd w:id="1502"/>
      <w:bookmarkEnd w:id="1503"/>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04" w:name="_Ref440272256"/>
      <w:bookmarkStart w:id="1505" w:name="_Ref440272678"/>
      <w:bookmarkStart w:id="1506" w:name="_Ref440274944"/>
      <w:bookmarkStart w:id="1507" w:name="_Toc472411882"/>
      <w:r w:rsidRPr="00382A07">
        <w:lastRenderedPageBreak/>
        <w:t>Соглашение о неустойке (форма 1</w:t>
      </w:r>
      <w:r w:rsidR="009B44CF" w:rsidRPr="00382A07">
        <w:t>2</w:t>
      </w:r>
      <w:r w:rsidRPr="00382A07">
        <w:t>)</w:t>
      </w:r>
      <w:bookmarkEnd w:id="1504"/>
      <w:bookmarkEnd w:id="1505"/>
      <w:bookmarkEnd w:id="1506"/>
      <w:bookmarkEnd w:id="1507"/>
    </w:p>
    <w:p w:rsidR="007A6A39" w:rsidRPr="00382A07" w:rsidRDefault="007A6A39" w:rsidP="007A6A39">
      <w:pPr>
        <w:pStyle w:val="3"/>
        <w:rPr>
          <w:szCs w:val="24"/>
        </w:rPr>
      </w:pPr>
      <w:bookmarkStart w:id="1508" w:name="_Toc439170715"/>
      <w:bookmarkStart w:id="1509" w:name="_Toc439172817"/>
      <w:bookmarkStart w:id="1510" w:name="_Toc439173259"/>
      <w:bookmarkStart w:id="1511" w:name="_Toc439238255"/>
      <w:bookmarkStart w:id="1512" w:name="_Toc439252803"/>
      <w:bookmarkStart w:id="1513" w:name="_Toc439323776"/>
      <w:bookmarkStart w:id="1514" w:name="_Toc440357174"/>
      <w:bookmarkStart w:id="1515" w:name="_Toc440359726"/>
      <w:bookmarkStart w:id="1516" w:name="_Toc440632190"/>
      <w:bookmarkStart w:id="1517" w:name="_Toc440876010"/>
      <w:bookmarkStart w:id="1518" w:name="_Toc441131038"/>
      <w:bookmarkStart w:id="1519" w:name="_Toc447269855"/>
      <w:bookmarkStart w:id="1520" w:name="_Toc464120683"/>
      <w:bookmarkStart w:id="1521" w:name="_Toc466970601"/>
      <w:bookmarkStart w:id="1522" w:name="_Toc468462515"/>
      <w:bookmarkStart w:id="1523" w:name="_Toc469482108"/>
      <w:bookmarkStart w:id="1524" w:name="_Toc472411883"/>
      <w:r w:rsidRPr="00382A07">
        <w:rPr>
          <w:szCs w:val="24"/>
        </w:rPr>
        <w:t>Форма соглашени</w:t>
      </w:r>
      <w:r w:rsidR="00E47073" w:rsidRPr="00382A07">
        <w:rPr>
          <w:szCs w:val="24"/>
        </w:rPr>
        <w:t>я</w:t>
      </w:r>
      <w:r w:rsidRPr="00382A07">
        <w:rPr>
          <w:szCs w:val="24"/>
        </w:rPr>
        <w:t xml:space="preserve"> о неустойке</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w:t>
      </w:r>
      <w:proofErr w:type="gramStart"/>
      <w:r w:rsidR="009832F9" w:rsidRPr="009832F9">
        <w:rPr>
          <w:i/>
          <w:iCs/>
          <w:sz w:val="24"/>
          <w:szCs w:val="24"/>
        </w:rPr>
        <w:t>я(</w:t>
      </w:r>
      <w:proofErr w:type="gramEnd"/>
      <w:r w:rsidR="009832F9" w:rsidRPr="009832F9">
        <w:rPr>
          <w:i/>
          <w:iCs/>
          <w:sz w:val="24"/>
          <w:szCs w:val="24"/>
        </w:rPr>
        <w:t>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w:t>
      </w:r>
      <w:proofErr w:type="gramStart"/>
      <w:r w:rsidR="009832F9" w:rsidRPr="000D2D6A">
        <w:rPr>
          <w:i/>
          <w:iCs/>
          <w:sz w:val="24"/>
          <w:szCs w:val="24"/>
        </w:rPr>
        <w:t>я(</w:t>
      </w:r>
      <w:proofErr w:type="gramEnd"/>
      <w:r w:rsidR="009832F9" w:rsidRPr="000D2D6A">
        <w:rPr>
          <w:i/>
          <w:iCs/>
          <w:sz w:val="24"/>
          <w:szCs w:val="24"/>
        </w:rPr>
        <w:t xml:space="preserve">ей) продукции по договору; </w:t>
      </w:r>
      <w:proofErr w:type="gramStart"/>
      <w:r w:rsidR="009832F9" w:rsidRPr="000D2D6A">
        <w:rPr>
          <w:i/>
          <w:iCs/>
          <w:sz w:val="24"/>
          <w:szCs w:val="24"/>
        </w:rPr>
        <w:t>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5" w:name="_Toc439170716"/>
      <w:bookmarkStart w:id="1526" w:name="_Toc439172818"/>
      <w:bookmarkStart w:id="1527" w:name="_Toc439173260"/>
      <w:bookmarkStart w:id="1528" w:name="_Toc439238256"/>
      <w:bookmarkStart w:id="1529" w:name="_Toc439252804"/>
      <w:bookmarkStart w:id="1530" w:name="_Toc439323777"/>
      <w:bookmarkStart w:id="1531" w:name="_Toc440357175"/>
      <w:bookmarkStart w:id="1532" w:name="_Toc440359727"/>
      <w:bookmarkStart w:id="1533" w:name="_Toc440632191"/>
      <w:bookmarkStart w:id="1534" w:name="_Toc440876011"/>
      <w:bookmarkStart w:id="1535" w:name="_Toc441131039"/>
      <w:bookmarkStart w:id="1536" w:name="_Toc447269856"/>
      <w:bookmarkStart w:id="1537" w:name="_Toc464120684"/>
      <w:bookmarkStart w:id="1538" w:name="_Toc466970602"/>
      <w:bookmarkStart w:id="1539" w:name="_Toc468462516"/>
      <w:bookmarkStart w:id="1540" w:name="_Toc469482109"/>
      <w:bookmarkStart w:id="1541" w:name="_Toc472411884"/>
      <w:r w:rsidRPr="00382A07">
        <w:rPr>
          <w:szCs w:val="24"/>
        </w:rPr>
        <w:lastRenderedPageBreak/>
        <w:t>Инструкции по заполнению</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2" w:name="_Toc426108836"/>
      <w:bookmarkStart w:id="1543" w:name="_Ref441574460"/>
      <w:bookmarkStart w:id="1544" w:name="_Ref441574649"/>
      <w:bookmarkStart w:id="1545" w:name="_Toc441575251"/>
      <w:bookmarkStart w:id="1546" w:name="_Ref442187883"/>
      <w:bookmarkStart w:id="1547" w:name="_Ref467569419"/>
      <w:bookmarkStart w:id="1548" w:name="_Toc472411885"/>
      <w:r w:rsidRPr="00382A07">
        <w:lastRenderedPageBreak/>
        <w:t>Расписка  сдачи-приемки соглашения о неустойке (форма 1</w:t>
      </w:r>
      <w:r w:rsidR="009B44CF" w:rsidRPr="00382A07">
        <w:t>3</w:t>
      </w:r>
      <w:r w:rsidRPr="00382A07">
        <w:t>)</w:t>
      </w:r>
      <w:bookmarkEnd w:id="1542"/>
      <w:bookmarkEnd w:id="1543"/>
      <w:bookmarkEnd w:id="1544"/>
      <w:bookmarkEnd w:id="1545"/>
      <w:bookmarkEnd w:id="1546"/>
      <w:bookmarkEnd w:id="1547"/>
      <w:bookmarkEnd w:id="1548"/>
    </w:p>
    <w:p w:rsidR="00726A75" w:rsidRPr="00382A07" w:rsidRDefault="00726A75" w:rsidP="00726A75">
      <w:pPr>
        <w:pStyle w:val="3"/>
        <w:rPr>
          <w:szCs w:val="24"/>
        </w:rPr>
      </w:pPr>
      <w:bookmarkStart w:id="1549" w:name="_Toc426108837"/>
      <w:bookmarkStart w:id="1550" w:name="_Ref441574456"/>
      <w:bookmarkStart w:id="1551" w:name="_Toc441575252"/>
      <w:bookmarkStart w:id="1552" w:name="_Toc447269864"/>
      <w:bookmarkStart w:id="1553" w:name="_Toc464120686"/>
      <w:bookmarkStart w:id="1554" w:name="_Toc466970604"/>
      <w:bookmarkStart w:id="1555" w:name="_Toc468462518"/>
      <w:bookmarkStart w:id="1556" w:name="_Toc469482111"/>
      <w:bookmarkStart w:id="1557" w:name="_Toc472411886"/>
      <w:r w:rsidRPr="00382A07">
        <w:rPr>
          <w:szCs w:val="24"/>
        </w:rPr>
        <w:t xml:space="preserve">Форма Расписки  сдачи-приемки </w:t>
      </w:r>
      <w:bookmarkEnd w:id="1549"/>
      <w:r w:rsidRPr="00382A07">
        <w:rPr>
          <w:szCs w:val="24"/>
        </w:rPr>
        <w:t>соглашения о неустойке</w:t>
      </w:r>
      <w:bookmarkEnd w:id="1550"/>
      <w:bookmarkEnd w:id="1551"/>
      <w:bookmarkEnd w:id="1552"/>
      <w:bookmarkEnd w:id="1553"/>
      <w:bookmarkEnd w:id="1554"/>
      <w:bookmarkEnd w:id="1555"/>
      <w:bookmarkEnd w:id="1556"/>
      <w:bookmarkEnd w:id="1557"/>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8" w:name="_Toc426108838"/>
      <w:bookmarkStart w:id="1559" w:name="_Toc441575253"/>
      <w:bookmarkStart w:id="1560" w:name="_Toc447269865"/>
      <w:bookmarkStart w:id="1561" w:name="_Toc464120687"/>
      <w:bookmarkStart w:id="1562" w:name="_Toc466970605"/>
      <w:bookmarkStart w:id="1563" w:name="_Toc468462519"/>
      <w:bookmarkStart w:id="1564" w:name="_Toc469482112"/>
      <w:bookmarkStart w:id="1565" w:name="_Toc472411887"/>
      <w:r w:rsidRPr="00382A07">
        <w:rPr>
          <w:szCs w:val="24"/>
        </w:rPr>
        <w:lastRenderedPageBreak/>
        <w:t>Инструкции по заполнению</w:t>
      </w:r>
      <w:bookmarkEnd w:id="1558"/>
      <w:bookmarkEnd w:id="1559"/>
      <w:bookmarkEnd w:id="1560"/>
      <w:bookmarkEnd w:id="1561"/>
      <w:bookmarkEnd w:id="1562"/>
      <w:bookmarkEnd w:id="1563"/>
      <w:bookmarkEnd w:id="1564"/>
      <w:bookmarkEnd w:id="1565"/>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6" w:name="_Ref440272274"/>
      <w:bookmarkStart w:id="1567" w:name="_Ref440274756"/>
      <w:bookmarkStart w:id="1568"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6"/>
      <w:bookmarkEnd w:id="1567"/>
      <w:bookmarkEnd w:id="1568"/>
    </w:p>
    <w:p w:rsidR="007857E5" w:rsidRPr="00382A07" w:rsidRDefault="007857E5" w:rsidP="007857E5">
      <w:pPr>
        <w:pStyle w:val="3"/>
        <w:rPr>
          <w:szCs w:val="24"/>
        </w:rPr>
      </w:pPr>
      <w:bookmarkStart w:id="1569" w:name="_Toc439170718"/>
      <w:bookmarkStart w:id="1570" w:name="_Toc439172820"/>
      <w:bookmarkStart w:id="1571" w:name="_Toc439173262"/>
      <w:bookmarkStart w:id="1572" w:name="_Toc439238258"/>
      <w:bookmarkStart w:id="1573" w:name="_Toc439252806"/>
      <w:bookmarkStart w:id="1574" w:name="_Toc439323779"/>
      <w:bookmarkStart w:id="1575" w:name="_Toc440357177"/>
      <w:bookmarkStart w:id="1576" w:name="_Toc440359729"/>
      <w:bookmarkStart w:id="1577" w:name="_Toc440632193"/>
      <w:bookmarkStart w:id="1578" w:name="_Toc440876013"/>
      <w:bookmarkStart w:id="1579" w:name="_Toc441131041"/>
      <w:bookmarkStart w:id="1580" w:name="_Toc447269858"/>
      <w:bookmarkStart w:id="1581" w:name="_Toc464120689"/>
      <w:bookmarkStart w:id="1582" w:name="_Toc466970607"/>
      <w:bookmarkStart w:id="1583" w:name="_Toc468462521"/>
      <w:bookmarkStart w:id="1584" w:name="_Toc469482114"/>
      <w:bookmarkStart w:id="1585" w:name="_Toc472411889"/>
      <w:r w:rsidRPr="00382A07">
        <w:rPr>
          <w:szCs w:val="24"/>
        </w:rPr>
        <w:t xml:space="preserve">Форма </w:t>
      </w:r>
      <w:bookmarkEnd w:id="1569"/>
      <w:r w:rsidR="00E47073" w:rsidRPr="00382A07">
        <w:rPr>
          <w:szCs w:val="24"/>
        </w:rPr>
        <w:t>согласия Участника налоговым органам на разглашение сведений, составляющих налоговую тайну</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6" w:name="_Toc300142269"/>
      <w:bookmarkStart w:id="1587" w:name="_Toc309735391"/>
      <w:bookmarkStart w:id="1588"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6"/>
      <w:r w:rsidRPr="00382A07">
        <w:rPr>
          <w:b/>
          <w:bCs w:val="0"/>
          <w:snapToGrid w:val="0"/>
          <w:sz w:val="24"/>
          <w:szCs w:val="24"/>
        </w:rPr>
        <w:t xml:space="preserve"> </w:t>
      </w:r>
      <w:bookmarkEnd w:id="1587"/>
      <w:bookmarkEnd w:id="1588"/>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9" w:name="_Toc439170719"/>
      <w:bookmarkStart w:id="1590" w:name="_Toc439172821"/>
      <w:bookmarkStart w:id="1591" w:name="_Toc439173263"/>
      <w:bookmarkStart w:id="1592" w:name="_Toc439238259"/>
      <w:bookmarkStart w:id="1593" w:name="_Toc439252807"/>
      <w:bookmarkStart w:id="1594" w:name="_Toc439323780"/>
      <w:bookmarkStart w:id="1595" w:name="_Toc440357178"/>
      <w:bookmarkStart w:id="1596" w:name="_Toc440359730"/>
      <w:bookmarkStart w:id="1597" w:name="_Toc440632194"/>
      <w:bookmarkStart w:id="1598" w:name="_Toc440876014"/>
      <w:bookmarkStart w:id="1599" w:name="_Toc441131042"/>
      <w:bookmarkStart w:id="1600" w:name="_Toc447269859"/>
      <w:bookmarkStart w:id="1601" w:name="_Toc464120690"/>
      <w:bookmarkStart w:id="1602" w:name="_Toc466970608"/>
      <w:bookmarkStart w:id="1603" w:name="_Toc468462522"/>
      <w:bookmarkStart w:id="1604" w:name="_Toc469482115"/>
      <w:bookmarkStart w:id="1605" w:name="_Toc472411890"/>
      <w:r w:rsidRPr="00382A07">
        <w:rPr>
          <w:szCs w:val="24"/>
        </w:rPr>
        <w:lastRenderedPageBreak/>
        <w:t>Инструкции по заполнению</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6" w:name="_Ref93268095"/>
      <w:bookmarkStart w:id="1607" w:name="_Ref93268099"/>
      <w:bookmarkStart w:id="1608" w:name="_Toc98253958"/>
      <w:bookmarkStart w:id="1609" w:name="_Toc165173884"/>
      <w:bookmarkStart w:id="1610" w:name="_Toc423423678"/>
      <w:bookmarkStart w:id="1611" w:name="_Ref440272510"/>
      <w:bookmarkStart w:id="1612" w:name="_Ref440274961"/>
      <w:bookmarkStart w:id="1613"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6"/>
      <w:bookmarkEnd w:id="1607"/>
      <w:bookmarkEnd w:id="1608"/>
      <w:bookmarkEnd w:id="1609"/>
      <w:bookmarkEnd w:id="1610"/>
      <w:bookmarkEnd w:id="1611"/>
      <w:bookmarkEnd w:id="1612"/>
      <w:bookmarkEnd w:id="1613"/>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14" w:name="_Toc90385125"/>
      <w:bookmarkStart w:id="1615" w:name="_Toc439170705"/>
      <w:bookmarkStart w:id="1616" w:name="_Toc439172807"/>
      <w:bookmarkStart w:id="1617" w:name="_Toc439173268"/>
      <w:bookmarkStart w:id="1618" w:name="_Toc439238264"/>
      <w:bookmarkStart w:id="1619" w:name="_Toc439252812"/>
      <w:bookmarkStart w:id="1620" w:name="_Toc439323785"/>
      <w:bookmarkStart w:id="1621" w:name="_Toc440357183"/>
      <w:bookmarkStart w:id="1622" w:name="_Toc440359735"/>
      <w:bookmarkStart w:id="1623" w:name="_Toc440632199"/>
      <w:bookmarkStart w:id="1624" w:name="_Toc440876016"/>
      <w:bookmarkStart w:id="1625" w:name="_Toc441131044"/>
      <w:bookmarkStart w:id="1626" w:name="_Toc447269861"/>
      <w:bookmarkStart w:id="1627" w:name="_Toc464120692"/>
      <w:bookmarkStart w:id="1628" w:name="_Toc466970610"/>
      <w:bookmarkStart w:id="1629" w:name="_Toc468462524"/>
      <w:bookmarkStart w:id="1630" w:name="_Toc469482117"/>
      <w:bookmarkStart w:id="1631"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32" w:name="_Toc90385126"/>
      <w:bookmarkStart w:id="1633" w:name="_Toc98253959"/>
      <w:bookmarkStart w:id="1634" w:name="_Toc157248211"/>
      <w:bookmarkStart w:id="1635" w:name="_Toc157496580"/>
      <w:bookmarkStart w:id="1636" w:name="_Toc158206119"/>
      <w:bookmarkStart w:id="1637" w:name="_Toc164057804"/>
      <w:bookmarkStart w:id="1638" w:name="_Toc164137154"/>
      <w:bookmarkStart w:id="1639" w:name="_Toc164161314"/>
      <w:bookmarkStart w:id="1640" w:name="_Toc165173885"/>
      <w:r w:rsidRPr="00382A07">
        <w:rPr>
          <w:b/>
          <w:szCs w:val="24"/>
        </w:rPr>
        <w:br w:type="page"/>
      </w:r>
    </w:p>
    <w:p w:rsidR="00635719" w:rsidRPr="00382A07" w:rsidRDefault="00635719" w:rsidP="00635719">
      <w:pPr>
        <w:pStyle w:val="3"/>
        <w:rPr>
          <w:szCs w:val="24"/>
        </w:rPr>
      </w:pPr>
      <w:bookmarkStart w:id="1641" w:name="_Toc439170706"/>
      <w:bookmarkStart w:id="1642" w:name="_Toc439172808"/>
      <w:bookmarkStart w:id="1643" w:name="_Toc439173269"/>
      <w:bookmarkStart w:id="1644" w:name="_Toc439238265"/>
      <w:bookmarkStart w:id="1645" w:name="_Toc439252813"/>
      <w:bookmarkStart w:id="1646" w:name="_Toc439323786"/>
      <w:bookmarkStart w:id="1647" w:name="_Toc440357184"/>
      <w:bookmarkStart w:id="1648" w:name="_Toc440359736"/>
      <w:bookmarkStart w:id="1649" w:name="_Toc440632200"/>
      <w:bookmarkStart w:id="1650" w:name="_Toc440876017"/>
      <w:bookmarkStart w:id="1651" w:name="_Toc441131045"/>
      <w:bookmarkStart w:id="1652" w:name="_Toc447269862"/>
      <w:bookmarkStart w:id="1653" w:name="_Toc464120693"/>
      <w:bookmarkStart w:id="1654" w:name="_Toc466970611"/>
      <w:bookmarkStart w:id="1655" w:name="_Toc468462525"/>
      <w:bookmarkStart w:id="1656" w:name="_Toc469482118"/>
      <w:bookmarkStart w:id="1657" w:name="_Toc472411893"/>
      <w:r w:rsidRPr="00382A07">
        <w:rPr>
          <w:szCs w:val="24"/>
        </w:rPr>
        <w:lastRenderedPageBreak/>
        <w:t>Инструкции по заполнению</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6305A1" w:rsidRPr="006305A1">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6305A1" w:rsidRPr="006305A1">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6305A1" w:rsidRPr="006305A1">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95A" w:rsidRDefault="0092395A">
      <w:pPr>
        <w:spacing w:line="240" w:lineRule="auto"/>
      </w:pPr>
      <w:r>
        <w:separator/>
      </w:r>
    </w:p>
  </w:endnote>
  <w:endnote w:type="continuationSeparator" w:id="0">
    <w:p w:rsidR="0092395A" w:rsidRDefault="0092395A">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2C77F0">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2C77F0" w:rsidRPr="00FA0376">
      <w:rPr>
        <w:sz w:val="16"/>
        <w:szCs w:val="16"/>
        <w:lang w:eastAsia="ru-RU"/>
      </w:rPr>
      <w:fldChar w:fldCharType="begin"/>
    </w:r>
    <w:r w:rsidRPr="00FA0376">
      <w:rPr>
        <w:sz w:val="16"/>
        <w:szCs w:val="16"/>
        <w:lang w:eastAsia="ru-RU"/>
      </w:rPr>
      <w:instrText xml:space="preserve"> PAGE </w:instrText>
    </w:r>
    <w:r w:rsidR="002C77F0" w:rsidRPr="00FA0376">
      <w:rPr>
        <w:sz w:val="16"/>
        <w:szCs w:val="16"/>
        <w:lang w:eastAsia="ru-RU"/>
      </w:rPr>
      <w:fldChar w:fldCharType="separate"/>
    </w:r>
    <w:r w:rsidR="0066232D">
      <w:rPr>
        <w:noProof/>
        <w:sz w:val="16"/>
        <w:szCs w:val="16"/>
        <w:lang w:eastAsia="ru-RU"/>
      </w:rPr>
      <w:t>3</w:t>
    </w:r>
    <w:r w:rsidR="002C77F0"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66232D" w:rsidRPr="0066232D">
      <w:rPr>
        <w:sz w:val="18"/>
        <w:szCs w:val="18"/>
      </w:rPr>
      <w:t>Договоров на поставку конденсаторов связи для нужд ПАО «МРСК Центра» (филиалов «</w:t>
    </w:r>
    <w:proofErr w:type="spellStart"/>
    <w:r w:rsidR="0066232D" w:rsidRPr="0066232D">
      <w:rPr>
        <w:sz w:val="18"/>
        <w:szCs w:val="18"/>
      </w:rPr>
      <w:t>Костромаэнерго</w:t>
    </w:r>
    <w:proofErr w:type="spellEnd"/>
    <w:r w:rsidR="0066232D" w:rsidRPr="0066232D">
      <w:rPr>
        <w:sz w:val="18"/>
        <w:szCs w:val="18"/>
      </w:rPr>
      <w:t>», «</w:t>
    </w:r>
    <w:proofErr w:type="spellStart"/>
    <w:r w:rsidR="0066232D" w:rsidRPr="0066232D">
      <w:rPr>
        <w:sz w:val="18"/>
        <w:szCs w:val="18"/>
      </w:rPr>
      <w:t>Курскэнерго</w:t>
    </w:r>
    <w:proofErr w:type="spellEnd"/>
    <w:r w:rsidR="0066232D" w:rsidRPr="0066232D">
      <w:rPr>
        <w:sz w:val="18"/>
        <w:szCs w:val="18"/>
      </w:rPr>
      <w:t>», «</w:t>
    </w:r>
    <w:proofErr w:type="spellStart"/>
    <w:r w:rsidR="0066232D" w:rsidRPr="0066232D">
      <w:rPr>
        <w:sz w:val="18"/>
        <w:szCs w:val="18"/>
      </w:rPr>
      <w:t>Смоленскэнерго</w:t>
    </w:r>
    <w:proofErr w:type="spellEnd"/>
    <w:r w:rsidR="0066232D" w:rsidRPr="0066232D">
      <w:rPr>
        <w:sz w:val="18"/>
        <w:szCs w:val="18"/>
      </w:rPr>
      <w:t>» и «</w:t>
    </w:r>
    <w:proofErr w:type="spellStart"/>
    <w:r w:rsidR="0066232D" w:rsidRPr="0066232D">
      <w:rPr>
        <w:sz w:val="18"/>
        <w:szCs w:val="18"/>
      </w:rPr>
      <w:t>Тамбовэнерго</w:t>
    </w:r>
    <w:proofErr w:type="spellEnd"/>
    <w:r w:rsidR="0066232D" w:rsidRPr="0066232D">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95A" w:rsidRDefault="0092395A">
      <w:pPr>
        <w:spacing w:line="240" w:lineRule="auto"/>
      </w:pPr>
      <w:r>
        <w:separator/>
      </w:r>
    </w:p>
  </w:footnote>
  <w:footnote w:type="continuationSeparator" w:id="0">
    <w:p w:rsidR="0092395A" w:rsidRDefault="0092395A">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CE62B5B"/>
    <w:multiLevelType w:val="multilevel"/>
    <w:tmpl w:val="18280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4B65E65"/>
    <w:multiLevelType w:val="hybridMultilevel"/>
    <w:tmpl w:val="48CC4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4">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5">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2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6">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7">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3">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num>
  <w:num w:numId="22">
    <w:abstractNumId w:val="131"/>
  </w:num>
  <w:num w:numId="23">
    <w:abstractNumId w:val="99"/>
  </w:num>
  <w:num w:numId="24">
    <w:abstractNumId w:val="133"/>
  </w:num>
  <w:num w:numId="25">
    <w:abstractNumId w:val="122"/>
  </w:num>
  <w:num w:numId="26">
    <w:abstractNumId w:val="110"/>
  </w:num>
  <w:num w:numId="27">
    <w:abstractNumId w:val="75"/>
  </w:num>
  <w:num w:numId="28">
    <w:abstractNumId w:val="98"/>
  </w:num>
  <w:num w:numId="29">
    <w:abstractNumId w:val="134"/>
  </w:num>
  <w:num w:numId="30">
    <w:abstractNumId w:val="93"/>
  </w:num>
  <w:num w:numId="31">
    <w:abstractNumId w:val="94"/>
  </w:num>
  <w:num w:numId="32">
    <w:abstractNumId w:val="119"/>
  </w:num>
  <w:num w:numId="33">
    <w:abstractNumId w:val="137"/>
  </w:num>
  <w:num w:numId="34">
    <w:abstractNumId w:val="124"/>
  </w:num>
  <w:num w:numId="35">
    <w:abstractNumId w:val="109"/>
  </w:num>
  <w:num w:numId="36">
    <w:abstractNumId w:val="78"/>
  </w:num>
  <w:num w:numId="37">
    <w:abstractNumId w:val="80"/>
  </w:num>
  <w:num w:numId="38">
    <w:abstractNumId w:val="87"/>
  </w:num>
  <w:num w:numId="39">
    <w:abstractNumId w:val="95"/>
  </w:num>
  <w:num w:numId="40">
    <w:abstractNumId w:val="107"/>
  </w:num>
  <w:num w:numId="41">
    <w:abstractNumId w:val="82"/>
  </w:num>
  <w:num w:numId="42">
    <w:abstractNumId w:val="77"/>
  </w:num>
  <w:num w:numId="43">
    <w:abstractNumId w:val="136"/>
  </w:num>
  <w:num w:numId="44">
    <w:abstractNumId w:val="0"/>
  </w:num>
  <w:num w:numId="45">
    <w:abstractNumId w:val="111"/>
  </w:num>
  <w:num w:numId="46">
    <w:abstractNumId w:val="127"/>
  </w:num>
  <w:num w:numId="47">
    <w:abstractNumId w:val="130"/>
  </w:num>
  <w:num w:numId="48">
    <w:abstractNumId w:val="123"/>
  </w:num>
  <w:num w:numId="49">
    <w:abstractNumId w:val="143"/>
  </w:num>
  <w:num w:numId="50">
    <w:abstractNumId w:val="91"/>
  </w:num>
  <w:num w:numId="51">
    <w:abstractNumId w:val="79"/>
  </w:num>
  <w:num w:numId="52">
    <w:abstractNumId w:val="132"/>
  </w:num>
  <w:num w:numId="53">
    <w:abstractNumId w:val="100"/>
  </w:num>
  <w:num w:numId="54">
    <w:abstractNumId w:val="81"/>
  </w:num>
  <w:num w:numId="55">
    <w:abstractNumId w:val="83"/>
  </w:num>
  <w:num w:numId="56">
    <w:abstractNumId w:val="71"/>
  </w:num>
  <w:num w:numId="57">
    <w:abstractNumId w:val="102"/>
  </w:num>
  <w:num w:numId="58">
    <w:abstractNumId w:val="118"/>
  </w:num>
  <w:num w:numId="59">
    <w:abstractNumId w:val="72"/>
  </w:num>
  <w:num w:numId="60">
    <w:abstractNumId w:val="89"/>
  </w:num>
  <w:num w:numId="61">
    <w:abstractNumId w:val="73"/>
  </w:num>
  <w:num w:numId="62">
    <w:abstractNumId w:val="138"/>
  </w:num>
  <w:num w:numId="6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9"/>
  </w:num>
  <w:num w:numId="65">
    <w:abstractNumId w:val="135"/>
    <w:lvlOverride w:ilvl="0">
      <w:startOverride w:val="1"/>
    </w:lvlOverride>
  </w:num>
  <w:num w:numId="66">
    <w:abstractNumId w:val="76"/>
  </w:num>
  <w:num w:numId="67">
    <w:abstractNumId w:val="140"/>
  </w:num>
  <w:num w:numId="68">
    <w:abstractNumId w:val="85"/>
  </w:num>
  <w:num w:numId="69">
    <w:abstractNumId w:val="113"/>
  </w:num>
  <w:num w:numId="70">
    <w:abstractNumId w:val="96"/>
  </w:num>
  <w:num w:numId="71">
    <w:abstractNumId w:val="117"/>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8"/>
  </w:num>
  <w:num w:numId="74">
    <w:abstractNumId w:val="139"/>
  </w:num>
  <w:num w:numId="75">
    <w:abstractNumId w:val="88"/>
  </w:num>
  <w:num w:numId="76">
    <w:abstractNumId w:val="116"/>
  </w:num>
  <w:num w:numId="77">
    <w:abstractNumId w:val="142"/>
  </w:num>
  <w:num w:numId="78">
    <w:abstractNumId w:val="120"/>
  </w:num>
  <w:num w:numId="79">
    <w:abstractNumId w:val="108"/>
  </w:num>
  <w:num w:numId="80">
    <w:abstractNumId w:val="112"/>
  </w:num>
  <w:num w:numId="81">
    <w:abstractNumId w:val="105"/>
  </w:num>
  <w:num w:numId="82">
    <w:abstractNumId w:val="106"/>
  </w:num>
  <w:num w:numId="83">
    <w:abstractNumId w:val="125"/>
  </w:num>
  <w:num w:numId="84">
    <w:abstractNumId w:val="90"/>
  </w:num>
  <w:num w:numId="85">
    <w:abstractNumId w:val="104"/>
  </w:num>
  <w:num w:numId="86">
    <w:abstractNumId w:val="121"/>
  </w:num>
  <w:num w:numId="87">
    <w:abstractNumId w:val="114"/>
  </w:num>
  <w:num w:numId="88">
    <w:abstractNumId w:val="141"/>
  </w:num>
  <w:num w:numId="89">
    <w:abstractNumId w:val="115"/>
  </w:num>
  <w:num w:numId="90">
    <w:abstractNumId w:val="103"/>
  </w:num>
  <w:num w:numId="91">
    <w:abstractNumId w:val="97"/>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55650"/>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0"/>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C77F0"/>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32D"/>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395A"/>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56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s://etp.rosseti.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hyperlink" Target="mailto:posta@mrsk-1.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4F776-795C-4317-A94C-1FE8D8E28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87</Pages>
  <Words>28250</Words>
  <Characters>161029</Characters>
  <Application>Microsoft Office Word</Application>
  <DocSecurity>0</DocSecurity>
  <Lines>1341</Lines>
  <Paragraphs>377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188902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45</cp:revision>
  <cp:lastPrinted>2015-12-29T14:27:00Z</cp:lastPrinted>
  <dcterms:created xsi:type="dcterms:W3CDTF">2016-12-02T12:44:00Z</dcterms:created>
  <dcterms:modified xsi:type="dcterms:W3CDTF">2017-10-19T07:06:00Z</dcterms:modified>
</cp:coreProperties>
</file>